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A90E18" w:rsidRDefault="008A60C1" w:rsidP="008A60C1">
      <w:pPr>
        <w:pBdr>
          <w:bottom w:val="single" w:sz="12" w:space="1" w:color="auto"/>
        </w:pBdr>
        <w:ind w:left="708"/>
        <w:rPr>
          <w:rFonts w:eastAsiaTheme="minorHAnsi"/>
          <w:b/>
          <w:sz w:val="28"/>
          <w:szCs w:val="28"/>
          <w:lang w:eastAsia="en-US"/>
        </w:rPr>
      </w:pPr>
      <w:r>
        <w:rPr>
          <w:b/>
          <w:sz w:val="28"/>
          <w:szCs w:val="28"/>
        </w:rPr>
        <w:t xml:space="preserve">                   </w:t>
      </w:r>
      <w:r w:rsidR="00FC72A6" w:rsidRPr="00A90E18">
        <w:rPr>
          <w:b/>
          <w:sz w:val="28"/>
          <w:szCs w:val="28"/>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A90E18"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A90E18" w:rsidRDefault="004874AA" w:rsidP="005D3A9F">
            <w:pPr>
              <w:spacing w:line="276" w:lineRule="auto"/>
              <w:jc w:val="center"/>
              <w:rPr>
                <w:b/>
                <w:sz w:val="28"/>
                <w:szCs w:val="28"/>
                <w:lang w:eastAsia="en-US"/>
              </w:rPr>
            </w:pPr>
            <w:r w:rsidRPr="00A90E18">
              <w:rPr>
                <w:b/>
                <w:sz w:val="28"/>
                <w:szCs w:val="28"/>
                <w:lang w:eastAsia="en-US"/>
              </w:rPr>
              <w:t xml:space="preserve">№ </w:t>
            </w:r>
            <w:r w:rsidR="00094A4E">
              <w:rPr>
                <w:b/>
                <w:sz w:val="28"/>
                <w:szCs w:val="28"/>
                <w:lang w:eastAsia="en-US"/>
              </w:rPr>
              <w:t>7</w:t>
            </w:r>
          </w:p>
        </w:tc>
        <w:tc>
          <w:tcPr>
            <w:tcW w:w="6379" w:type="dxa"/>
            <w:tcBorders>
              <w:top w:val="single" w:sz="4" w:space="0" w:color="auto"/>
              <w:left w:val="single" w:sz="4" w:space="0" w:color="auto"/>
              <w:bottom w:val="single" w:sz="4" w:space="0" w:color="auto"/>
              <w:right w:val="single" w:sz="4" w:space="0" w:color="auto"/>
            </w:tcBorders>
            <w:hideMark/>
          </w:tcPr>
          <w:p w:rsidR="00FC72A6" w:rsidRPr="00A90E18" w:rsidRDefault="00FC72A6" w:rsidP="007C487E">
            <w:pPr>
              <w:spacing w:line="276" w:lineRule="auto"/>
              <w:rPr>
                <w:b/>
                <w:sz w:val="28"/>
                <w:szCs w:val="28"/>
                <w:lang w:eastAsia="en-US"/>
              </w:rPr>
            </w:pPr>
            <w:r w:rsidRPr="00A90E18">
              <w:rPr>
                <w:b/>
                <w:sz w:val="28"/>
                <w:szCs w:val="28"/>
                <w:lang w:eastAsia="en-US"/>
              </w:rPr>
              <w:t xml:space="preserve">Администрация Серебрянского сельсовета </w:t>
            </w:r>
            <w:proofErr w:type="spellStart"/>
            <w:r w:rsidR="00ED55FD">
              <w:rPr>
                <w:b/>
                <w:sz w:val="28"/>
                <w:szCs w:val="28"/>
                <w:lang w:eastAsia="en-US"/>
              </w:rPr>
              <w:t>Чулымского</w:t>
            </w:r>
            <w:proofErr w:type="spellEnd"/>
            <w:r w:rsidR="00ED55FD">
              <w:rPr>
                <w:b/>
                <w:sz w:val="28"/>
                <w:szCs w:val="28"/>
                <w:lang w:eastAsia="en-US"/>
              </w:rPr>
              <w:t xml:space="preserve">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A90E18" w:rsidRDefault="000904AC" w:rsidP="005D3A9F">
            <w:pPr>
              <w:spacing w:line="276" w:lineRule="auto"/>
              <w:rPr>
                <w:b/>
                <w:sz w:val="28"/>
                <w:szCs w:val="28"/>
                <w:lang w:eastAsia="en-US"/>
              </w:rPr>
            </w:pPr>
            <w:r w:rsidRPr="00A90E18">
              <w:rPr>
                <w:b/>
                <w:sz w:val="28"/>
                <w:szCs w:val="28"/>
                <w:lang w:eastAsia="en-US"/>
              </w:rPr>
              <w:t xml:space="preserve"> </w:t>
            </w:r>
            <w:r w:rsidR="00094A4E">
              <w:rPr>
                <w:b/>
                <w:sz w:val="28"/>
                <w:szCs w:val="28"/>
                <w:lang w:eastAsia="en-US"/>
              </w:rPr>
              <w:t>2906</w:t>
            </w:r>
            <w:r w:rsidR="008C7115">
              <w:rPr>
                <w:b/>
                <w:sz w:val="28"/>
                <w:szCs w:val="28"/>
                <w:lang w:eastAsia="en-US"/>
              </w:rPr>
              <w:t>.2018</w:t>
            </w:r>
            <w:r w:rsidR="00FC72A6" w:rsidRPr="00A90E18">
              <w:rPr>
                <w:b/>
                <w:sz w:val="28"/>
                <w:szCs w:val="28"/>
                <w:lang w:eastAsia="en-US"/>
              </w:rPr>
              <w:t xml:space="preserve"> г.</w:t>
            </w:r>
          </w:p>
        </w:tc>
      </w:tr>
    </w:tbl>
    <w:p w:rsidR="00A21C09" w:rsidRDefault="00A21C09" w:rsidP="00A21C09">
      <w:pPr>
        <w:widowControl w:val="0"/>
        <w:autoSpaceDE w:val="0"/>
        <w:autoSpaceDN w:val="0"/>
        <w:adjustRightInd w:val="0"/>
        <w:jc w:val="center"/>
        <w:rPr>
          <w:b/>
          <w:bCs/>
        </w:rPr>
      </w:pPr>
      <w:r>
        <w:rPr>
          <w:b/>
          <w:bCs/>
        </w:rPr>
        <w:t xml:space="preserve">АДМИНИСТРАЦИЯ </w:t>
      </w:r>
    </w:p>
    <w:p w:rsidR="00A21C09" w:rsidRDefault="00A21C09" w:rsidP="00A21C09">
      <w:pPr>
        <w:widowControl w:val="0"/>
        <w:autoSpaceDE w:val="0"/>
        <w:autoSpaceDN w:val="0"/>
        <w:adjustRightInd w:val="0"/>
        <w:jc w:val="center"/>
        <w:rPr>
          <w:b/>
          <w:bCs/>
        </w:rPr>
      </w:pPr>
      <w:r>
        <w:rPr>
          <w:b/>
          <w:bCs/>
        </w:rPr>
        <w:t xml:space="preserve">СЕРЕБРЯНСКОГО СЕЛЬСОВЕТА </w:t>
      </w:r>
    </w:p>
    <w:p w:rsidR="00A21C09" w:rsidRDefault="00A21C09" w:rsidP="00A21C09">
      <w:pPr>
        <w:widowControl w:val="0"/>
        <w:autoSpaceDE w:val="0"/>
        <w:autoSpaceDN w:val="0"/>
        <w:adjustRightInd w:val="0"/>
        <w:jc w:val="center"/>
        <w:rPr>
          <w:b/>
          <w:bCs/>
        </w:rPr>
      </w:pPr>
      <w:r>
        <w:rPr>
          <w:b/>
          <w:bCs/>
        </w:rPr>
        <w:t>ЧУЛЫМСКОГО РАЙОНА НОВОСИБИРСКОЙ ОБЛАСТИ</w:t>
      </w:r>
    </w:p>
    <w:p w:rsidR="00A21C09" w:rsidRDefault="00A21C09" w:rsidP="00A21C09">
      <w:pPr>
        <w:widowControl w:val="0"/>
        <w:autoSpaceDE w:val="0"/>
        <w:autoSpaceDN w:val="0"/>
        <w:adjustRightInd w:val="0"/>
        <w:jc w:val="center"/>
        <w:rPr>
          <w:b/>
          <w:bCs/>
        </w:rPr>
      </w:pPr>
    </w:p>
    <w:p w:rsidR="00A21C09" w:rsidRDefault="00A21C09" w:rsidP="00A21C09">
      <w:pPr>
        <w:widowControl w:val="0"/>
        <w:autoSpaceDE w:val="0"/>
        <w:autoSpaceDN w:val="0"/>
        <w:adjustRightInd w:val="0"/>
        <w:jc w:val="center"/>
        <w:rPr>
          <w:bCs/>
        </w:rPr>
      </w:pPr>
      <w:r>
        <w:rPr>
          <w:b/>
          <w:bCs/>
        </w:rPr>
        <w:t>ПОСТАНОВЛЕНИЕ</w:t>
      </w:r>
    </w:p>
    <w:p w:rsidR="00A21C09" w:rsidRDefault="00A21C09" w:rsidP="00A21C09">
      <w:pPr>
        <w:widowControl w:val="0"/>
        <w:tabs>
          <w:tab w:val="left" w:pos="188"/>
        </w:tabs>
        <w:autoSpaceDE w:val="0"/>
        <w:autoSpaceDN w:val="0"/>
        <w:adjustRightInd w:val="0"/>
        <w:jc w:val="center"/>
        <w:rPr>
          <w:bCs/>
        </w:rPr>
      </w:pPr>
    </w:p>
    <w:p w:rsidR="00A21C09" w:rsidRDefault="00A21C09" w:rsidP="00A21C09">
      <w:pPr>
        <w:widowControl w:val="0"/>
        <w:tabs>
          <w:tab w:val="left" w:pos="188"/>
        </w:tabs>
        <w:autoSpaceDE w:val="0"/>
        <w:autoSpaceDN w:val="0"/>
        <w:adjustRightInd w:val="0"/>
        <w:jc w:val="both"/>
        <w:rPr>
          <w:bCs/>
        </w:rPr>
      </w:pPr>
      <w:r>
        <w:rPr>
          <w:bCs/>
        </w:rPr>
        <w:t xml:space="preserve">От "04"июня 2018г.                  с. </w:t>
      </w:r>
      <w:proofErr w:type="spellStart"/>
      <w:r>
        <w:rPr>
          <w:bCs/>
        </w:rPr>
        <w:t>Серебрянское</w:t>
      </w:r>
      <w:proofErr w:type="spellEnd"/>
      <w:r>
        <w:rPr>
          <w:bCs/>
        </w:rPr>
        <w:t xml:space="preserve">                                          № 53</w:t>
      </w:r>
    </w:p>
    <w:p w:rsidR="00A21C09" w:rsidRDefault="00A21C09" w:rsidP="00A21C09">
      <w:pPr>
        <w:widowControl w:val="0"/>
        <w:tabs>
          <w:tab w:val="left" w:pos="188"/>
        </w:tabs>
        <w:autoSpaceDE w:val="0"/>
        <w:autoSpaceDN w:val="0"/>
        <w:adjustRightInd w:val="0"/>
        <w:jc w:val="both"/>
        <w:rPr>
          <w:bCs/>
        </w:rPr>
      </w:pPr>
      <w:r>
        <w:rPr>
          <w:bCs/>
        </w:rPr>
        <w:t xml:space="preserve">     </w:t>
      </w:r>
    </w:p>
    <w:p w:rsidR="00A21C09" w:rsidRDefault="00A21C09" w:rsidP="00A21C09">
      <w:pPr>
        <w:widowControl w:val="0"/>
        <w:tabs>
          <w:tab w:val="left" w:pos="188"/>
        </w:tabs>
        <w:autoSpaceDE w:val="0"/>
        <w:autoSpaceDN w:val="0"/>
        <w:adjustRightInd w:val="0"/>
        <w:jc w:val="both"/>
        <w:rPr>
          <w:bCs/>
        </w:rPr>
      </w:pPr>
    </w:p>
    <w:p w:rsidR="00A21C09" w:rsidRDefault="00A21C09" w:rsidP="00A21C09">
      <w:pPr>
        <w:widowControl w:val="0"/>
        <w:tabs>
          <w:tab w:val="left" w:pos="188"/>
        </w:tabs>
        <w:autoSpaceDE w:val="0"/>
        <w:autoSpaceDN w:val="0"/>
        <w:adjustRightInd w:val="0"/>
        <w:jc w:val="center"/>
        <w:rPr>
          <w:bCs/>
        </w:rPr>
      </w:pPr>
      <w:r>
        <w:rPr>
          <w:bCs/>
        </w:rPr>
        <w:t>О создании муниципальной комиссии по обследованию</w:t>
      </w:r>
    </w:p>
    <w:p w:rsidR="00A21C09" w:rsidRDefault="00A21C09" w:rsidP="00A21C09">
      <w:pPr>
        <w:widowControl w:val="0"/>
        <w:tabs>
          <w:tab w:val="left" w:pos="188"/>
        </w:tabs>
        <w:autoSpaceDE w:val="0"/>
        <w:autoSpaceDN w:val="0"/>
        <w:adjustRightInd w:val="0"/>
        <w:jc w:val="center"/>
        <w:rPr>
          <w:bCs/>
        </w:rPr>
      </w:pPr>
      <w:r>
        <w:rPr>
          <w:bCs/>
        </w:rPr>
        <w:t xml:space="preserve">жилых помещений инвалидов и общего имущества </w:t>
      </w:r>
      <w:proofErr w:type="gramStart"/>
      <w:r>
        <w:rPr>
          <w:bCs/>
        </w:rPr>
        <w:t>в</w:t>
      </w:r>
      <w:proofErr w:type="gramEnd"/>
    </w:p>
    <w:p w:rsidR="00A21C09" w:rsidRDefault="00A21C09" w:rsidP="00A21C09">
      <w:pPr>
        <w:widowControl w:val="0"/>
        <w:tabs>
          <w:tab w:val="left" w:pos="188"/>
        </w:tabs>
        <w:autoSpaceDE w:val="0"/>
        <w:autoSpaceDN w:val="0"/>
        <w:adjustRightInd w:val="0"/>
        <w:jc w:val="center"/>
        <w:rPr>
          <w:bCs/>
        </w:rPr>
      </w:pPr>
      <w:r>
        <w:rPr>
          <w:bCs/>
        </w:rPr>
        <w:t xml:space="preserve">многоквартирных </w:t>
      </w:r>
      <w:proofErr w:type="gramStart"/>
      <w:r>
        <w:rPr>
          <w:bCs/>
        </w:rPr>
        <w:t>домах</w:t>
      </w:r>
      <w:proofErr w:type="gramEnd"/>
      <w:r>
        <w:rPr>
          <w:bCs/>
        </w:rPr>
        <w:t>, в которых проживают инвалиды</w:t>
      </w:r>
    </w:p>
    <w:p w:rsidR="00A21C09" w:rsidRDefault="00A21C09" w:rsidP="00A21C09">
      <w:pPr>
        <w:widowControl w:val="0"/>
        <w:tabs>
          <w:tab w:val="left" w:pos="188"/>
        </w:tabs>
        <w:autoSpaceDE w:val="0"/>
        <w:autoSpaceDN w:val="0"/>
        <w:adjustRightInd w:val="0"/>
        <w:jc w:val="center"/>
        <w:rPr>
          <w:bCs/>
        </w:rPr>
      </w:pPr>
      <w:r>
        <w:rPr>
          <w:bCs/>
        </w:rPr>
        <w:t xml:space="preserve">на территории Серебрянского сельсовета </w:t>
      </w:r>
      <w:proofErr w:type="spellStart"/>
      <w:r>
        <w:rPr>
          <w:bCs/>
        </w:rPr>
        <w:t>Чулымского</w:t>
      </w:r>
      <w:proofErr w:type="spellEnd"/>
      <w:r>
        <w:rPr>
          <w:bCs/>
        </w:rPr>
        <w:t xml:space="preserve"> района</w:t>
      </w:r>
    </w:p>
    <w:p w:rsidR="00A21C09" w:rsidRDefault="00A21C09" w:rsidP="00A21C09">
      <w:pPr>
        <w:widowControl w:val="0"/>
        <w:tabs>
          <w:tab w:val="left" w:pos="188"/>
        </w:tabs>
        <w:autoSpaceDE w:val="0"/>
        <w:autoSpaceDN w:val="0"/>
        <w:adjustRightInd w:val="0"/>
        <w:jc w:val="center"/>
        <w:rPr>
          <w:bCs/>
        </w:rPr>
      </w:pPr>
      <w:r>
        <w:rPr>
          <w:bCs/>
        </w:rPr>
        <w:t>Новосибирской области</w:t>
      </w:r>
    </w:p>
    <w:p w:rsidR="00A21C09" w:rsidRDefault="00A21C09" w:rsidP="00A21C09">
      <w:pPr>
        <w:pStyle w:val="aa"/>
        <w:shd w:val="clear" w:color="auto" w:fill="FFFFFF"/>
        <w:ind w:firstLine="567"/>
        <w:jc w:val="both"/>
      </w:pPr>
      <w:proofErr w:type="gramStart"/>
      <w:r>
        <w:t>В соответствии с Постановлением Правитель</w:t>
      </w:r>
      <w:bookmarkStart w:id="0" w:name="_GoBack"/>
      <w:bookmarkEnd w:id="0"/>
      <w:r>
        <w:t>ства РФ от 09.07.2016 года № 649 «О мерах по приспособлению жилых помещений и общего имущества в многоквартирном доме с учетом потребностей инвалидов», Федеральным законом от 06.10.2003 № 131-ФЗ «Об общих принципах организации местного самоуправления в Российской Федерации», в целях проведения оценки приспособления жилого помещения инвалида и общего имущества в многоквартирном доме, в котором проживает инвалид, с учетом</w:t>
      </w:r>
      <w:proofErr w:type="gramEnd"/>
      <w:r>
        <w:t xml:space="preserve"> потребностей инвалида и обеспечения условий их доступности для инвалида, а также оценки возможности их приспособления с учетом потребностей инвалида в зависимости от особенностей ограничения жизнедеятельности, обусловленного инвалидностью лица, проживающего в таком помещении администрация Серебрянского сельсовета </w:t>
      </w:r>
      <w:proofErr w:type="spellStart"/>
      <w:r>
        <w:t>Чулымского</w:t>
      </w:r>
      <w:proofErr w:type="spellEnd"/>
      <w:r>
        <w:t xml:space="preserve"> района Новосибирской области</w:t>
      </w:r>
    </w:p>
    <w:p w:rsidR="00A21C09" w:rsidRDefault="00A21C09" w:rsidP="00A21C09">
      <w:pPr>
        <w:widowControl w:val="0"/>
        <w:autoSpaceDE w:val="0"/>
        <w:autoSpaceDN w:val="0"/>
        <w:adjustRightInd w:val="0"/>
        <w:ind w:firstLine="567"/>
        <w:jc w:val="both"/>
        <w:rPr>
          <w:b/>
          <w:bCs/>
        </w:rPr>
      </w:pPr>
      <w:r>
        <w:rPr>
          <w:b/>
          <w:bCs/>
        </w:rPr>
        <w:t>ПОСТАНОВЛЯЕТ:</w:t>
      </w:r>
    </w:p>
    <w:p w:rsidR="00A21C09" w:rsidRDefault="00A21C09" w:rsidP="00A21C09">
      <w:pPr>
        <w:widowControl w:val="0"/>
        <w:tabs>
          <w:tab w:val="left" w:pos="188"/>
        </w:tabs>
        <w:autoSpaceDE w:val="0"/>
        <w:autoSpaceDN w:val="0"/>
        <w:adjustRightInd w:val="0"/>
        <w:jc w:val="center"/>
        <w:rPr>
          <w:b/>
          <w:bCs/>
        </w:rPr>
      </w:pPr>
    </w:p>
    <w:p w:rsidR="00A21C09" w:rsidRDefault="00A21C09" w:rsidP="00A21C09">
      <w:pPr>
        <w:pStyle w:val="aa"/>
        <w:numPr>
          <w:ilvl w:val="0"/>
          <w:numId w:val="27"/>
        </w:numPr>
        <w:shd w:val="clear" w:color="auto" w:fill="FFFFFF"/>
        <w:ind w:left="0" w:firstLine="567"/>
        <w:jc w:val="both"/>
      </w:pPr>
      <w:r>
        <w:t xml:space="preserve">Создать муниципальную комиссию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w:t>
      </w:r>
      <w:proofErr w:type="spellStart"/>
      <w:r>
        <w:t>Чулымского</w:t>
      </w:r>
      <w:proofErr w:type="spellEnd"/>
      <w:r>
        <w:t xml:space="preserve"> района Новосибирской области.</w:t>
      </w:r>
    </w:p>
    <w:p w:rsidR="00A21C09" w:rsidRDefault="00A21C09" w:rsidP="00A21C09">
      <w:pPr>
        <w:pStyle w:val="aa"/>
        <w:numPr>
          <w:ilvl w:val="0"/>
          <w:numId w:val="27"/>
        </w:numPr>
        <w:shd w:val="clear" w:color="auto" w:fill="FFFFFF"/>
        <w:ind w:left="0" w:firstLine="567"/>
        <w:jc w:val="both"/>
      </w:pPr>
      <w:r>
        <w:t xml:space="preserve">Утвердить состав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w:t>
      </w:r>
      <w:proofErr w:type="spellStart"/>
      <w:r>
        <w:t>Чулымского</w:t>
      </w:r>
      <w:proofErr w:type="spellEnd"/>
      <w:r>
        <w:t xml:space="preserve"> района Новосибирской области согласно приложению №1. </w:t>
      </w:r>
    </w:p>
    <w:p w:rsidR="00A21C09" w:rsidRDefault="00A21C09" w:rsidP="00A21C09">
      <w:pPr>
        <w:pStyle w:val="aa"/>
        <w:numPr>
          <w:ilvl w:val="0"/>
          <w:numId w:val="27"/>
        </w:numPr>
        <w:shd w:val="clear" w:color="auto" w:fill="FFFFFF"/>
        <w:ind w:left="0" w:firstLine="567"/>
        <w:jc w:val="both"/>
      </w:pPr>
      <w:r>
        <w:t xml:space="preserve">Утвердить положение о порядке работы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w:t>
      </w:r>
      <w:proofErr w:type="spellStart"/>
      <w:r>
        <w:t>Чулымского</w:t>
      </w:r>
      <w:proofErr w:type="spellEnd"/>
      <w:r>
        <w:t xml:space="preserve"> района Новосибирской области согласно приложению №2.</w:t>
      </w:r>
    </w:p>
    <w:p w:rsidR="00A21C09" w:rsidRDefault="00A21C09" w:rsidP="00A21C09">
      <w:pPr>
        <w:pStyle w:val="aa"/>
        <w:numPr>
          <w:ilvl w:val="0"/>
          <w:numId w:val="27"/>
        </w:numPr>
        <w:shd w:val="clear" w:color="auto" w:fill="FFFFFF"/>
        <w:ind w:left="0" w:firstLine="567"/>
        <w:jc w:val="both"/>
      </w:pPr>
      <w:r>
        <w:t xml:space="preserve">Опубликовать настоящее постановление в информационно-печатном издании «Серебрянский вестник» и на официальном сайте администрации Серебрянского сельсовета </w:t>
      </w:r>
      <w:proofErr w:type="spellStart"/>
      <w:r>
        <w:t>Чулымского</w:t>
      </w:r>
      <w:proofErr w:type="spellEnd"/>
      <w:r>
        <w:t xml:space="preserve"> района Новосибирской области в сети Интернет.</w:t>
      </w:r>
    </w:p>
    <w:p w:rsidR="00A21C09" w:rsidRDefault="00A21C09" w:rsidP="00A21C09">
      <w:pPr>
        <w:pStyle w:val="aa"/>
        <w:numPr>
          <w:ilvl w:val="0"/>
          <w:numId w:val="27"/>
        </w:numPr>
        <w:shd w:val="clear" w:color="auto" w:fill="FFFFFF"/>
        <w:ind w:left="0" w:firstLine="567"/>
        <w:jc w:val="both"/>
      </w:pPr>
      <w:r>
        <w:t>Контроль за исполнением настоящего постановления оставляю за собой</w:t>
      </w:r>
      <w:proofErr w:type="gramStart"/>
      <w:r>
        <w:t>..</w:t>
      </w:r>
      <w:proofErr w:type="gramEnd"/>
    </w:p>
    <w:p w:rsidR="00A21C09" w:rsidRDefault="00A21C09" w:rsidP="00A21C09">
      <w:pPr>
        <w:pStyle w:val="aa"/>
        <w:shd w:val="clear" w:color="auto" w:fill="FFFFFF"/>
        <w:jc w:val="both"/>
      </w:pPr>
    </w:p>
    <w:p w:rsidR="00A21C09" w:rsidRDefault="00A21C09" w:rsidP="00A21C09">
      <w:pPr>
        <w:pStyle w:val="aa"/>
        <w:shd w:val="clear" w:color="auto" w:fill="FFFFFF"/>
        <w:jc w:val="both"/>
      </w:pPr>
    </w:p>
    <w:p w:rsidR="00A21C09" w:rsidRDefault="00A21C09" w:rsidP="00A21C09">
      <w:pPr>
        <w:widowControl w:val="0"/>
        <w:tabs>
          <w:tab w:val="left" w:pos="188"/>
        </w:tabs>
        <w:autoSpaceDE w:val="0"/>
        <w:autoSpaceDN w:val="0"/>
        <w:adjustRightInd w:val="0"/>
        <w:rPr>
          <w:b/>
          <w:bCs/>
        </w:rPr>
      </w:pPr>
    </w:p>
    <w:p w:rsidR="00A21C09" w:rsidRDefault="00A21C09" w:rsidP="00A21C09">
      <w:pPr>
        <w:widowControl w:val="0"/>
        <w:tabs>
          <w:tab w:val="left" w:pos="188"/>
        </w:tabs>
        <w:autoSpaceDE w:val="0"/>
        <w:autoSpaceDN w:val="0"/>
        <w:adjustRightInd w:val="0"/>
      </w:pPr>
      <w:r>
        <w:rPr>
          <w:bCs/>
        </w:rPr>
        <w:t xml:space="preserve">Глава </w:t>
      </w:r>
      <w:r>
        <w:t xml:space="preserve">Серебрянского сельсовета </w:t>
      </w:r>
    </w:p>
    <w:p w:rsidR="00A21C09" w:rsidRDefault="00A21C09" w:rsidP="00A21C09">
      <w:pPr>
        <w:widowControl w:val="0"/>
        <w:tabs>
          <w:tab w:val="left" w:pos="188"/>
        </w:tabs>
        <w:autoSpaceDE w:val="0"/>
        <w:autoSpaceDN w:val="0"/>
        <w:adjustRightInd w:val="0"/>
        <w:rPr>
          <w:b/>
          <w:bCs/>
        </w:rPr>
      </w:pPr>
      <w:proofErr w:type="spellStart"/>
      <w:r>
        <w:t>Чулымского</w:t>
      </w:r>
      <w:proofErr w:type="spellEnd"/>
      <w:r>
        <w:t xml:space="preserve"> района Новосибирской области                       А.Н. Писарев.</w:t>
      </w:r>
    </w:p>
    <w:p w:rsidR="00A21C09" w:rsidRDefault="00A21C09" w:rsidP="00A21C09"/>
    <w:p w:rsidR="00A21C09" w:rsidRDefault="00A21C09" w:rsidP="00A21C09"/>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Pr>
        <w:jc w:val="right"/>
      </w:pPr>
    </w:p>
    <w:p w:rsidR="00A21C09" w:rsidRDefault="00A21C09" w:rsidP="00A21C09"/>
    <w:p w:rsidR="00A21C09" w:rsidRDefault="00A21C09" w:rsidP="00A21C09"/>
    <w:p w:rsidR="00A21C09" w:rsidRDefault="00A21C09" w:rsidP="00A21C09">
      <w:pPr>
        <w:jc w:val="right"/>
      </w:pPr>
      <w:r>
        <w:t>Приложение № 1</w:t>
      </w:r>
    </w:p>
    <w:p w:rsidR="00A21C09" w:rsidRDefault="00A21C09" w:rsidP="00A21C09">
      <w:pPr>
        <w:jc w:val="right"/>
      </w:pPr>
      <w:r>
        <w:tab/>
      </w:r>
      <w:r>
        <w:tab/>
      </w:r>
      <w:r>
        <w:tab/>
      </w:r>
      <w:r>
        <w:tab/>
      </w:r>
      <w:r>
        <w:tab/>
      </w:r>
      <w:r>
        <w:tab/>
      </w:r>
      <w:r>
        <w:tab/>
        <w:t xml:space="preserve">       к постановлению администрации</w:t>
      </w:r>
    </w:p>
    <w:p w:rsidR="00A21C09" w:rsidRDefault="00A21C09" w:rsidP="00A21C09">
      <w:pPr>
        <w:jc w:val="right"/>
        <w:rPr>
          <w:rFonts w:eastAsia="Calibri"/>
          <w:lang w:eastAsia="en-US"/>
        </w:rPr>
      </w:pPr>
      <w:r>
        <w:t xml:space="preserve">                                                                                 Серебрянского сельсовета </w:t>
      </w:r>
      <w:proofErr w:type="spellStart"/>
      <w:r>
        <w:t>Чулымского</w:t>
      </w:r>
      <w:proofErr w:type="spellEnd"/>
      <w:r>
        <w:t xml:space="preserve"> района </w:t>
      </w:r>
    </w:p>
    <w:p w:rsidR="00A21C09" w:rsidRDefault="00A21C09" w:rsidP="00A21C09">
      <w:pPr>
        <w:jc w:val="right"/>
      </w:pPr>
      <w:r>
        <w:t>Новосибирской области</w:t>
      </w:r>
    </w:p>
    <w:p w:rsidR="00A21C09" w:rsidRDefault="00A21C09" w:rsidP="00A21C09">
      <w:pPr>
        <w:jc w:val="right"/>
      </w:pPr>
      <w:r>
        <w:t>От "04" июня  2018г. № 53</w:t>
      </w:r>
    </w:p>
    <w:p w:rsidR="00A21C09" w:rsidRDefault="00A21C09" w:rsidP="00A21C09">
      <w:pPr>
        <w:jc w:val="right"/>
      </w:pPr>
    </w:p>
    <w:p w:rsidR="00A21C09" w:rsidRDefault="00A21C09" w:rsidP="00A21C09">
      <w:pPr>
        <w:pStyle w:val="a5"/>
        <w:jc w:val="center"/>
        <w:rPr>
          <w:rStyle w:val="ac"/>
          <w:rFonts w:eastAsia="Calibri"/>
          <w:b w:val="0"/>
          <w:bCs w:val="0"/>
        </w:rPr>
      </w:pPr>
      <w:r>
        <w:rPr>
          <w:rStyle w:val="ac"/>
          <w:b w:val="0"/>
          <w:sz w:val="24"/>
          <w:szCs w:val="24"/>
        </w:rPr>
        <w:t xml:space="preserve">Состав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w:t>
      </w:r>
      <w:r>
        <w:rPr>
          <w:rFonts w:ascii="Times New Roman" w:hAnsi="Times New Roman"/>
          <w:sz w:val="24"/>
          <w:szCs w:val="24"/>
        </w:rPr>
        <w:t xml:space="preserve">Серебрянского  сельсовета </w:t>
      </w:r>
      <w:proofErr w:type="spellStart"/>
      <w:r>
        <w:rPr>
          <w:rFonts w:ascii="Times New Roman" w:hAnsi="Times New Roman"/>
          <w:sz w:val="24"/>
          <w:szCs w:val="24"/>
        </w:rPr>
        <w:t>Чулымского</w:t>
      </w:r>
      <w:proofErr w:type="spellEnd"/>
      <w:r>
        <w:rPr>
          <w:rFonts w:ascii="Times New Roman" w:hAnsi="Times New Roman"/>
          <w:sz w:val="24"/>
          <w:szCs w:val="24"/>
        </w:rPr>
        <w:t xml:space="preserve"> района Новосибирской области</w:t>
      </w:r>
    </w:p>
    <w:p w:rsidR="00A21C09" w:rsidRDefault="00A21C09" w:rsidP="00A21C09">
      <w:pPr>
        <w:pStyle w:val="aa"/>
        <w:shd w:val="clear" w:color="auto" w:fill="FFFFFF"/>
        <w:jc w:val="center"/>
      </w:pPr>
    </w:p>
    <w:p w:rsidR="00A21C09" w:rsidRDefault="00A21C09" w:rsidP="00A21C09">
      <w:pPr>
        <w:pStyle w:val="aa"/>
        <w:shd w:val="clear" w:color="auto" w:fill="FFFFFF"/>
        <w:jc w:val="both"/>
      </w:pPr>
      <w:r>
        <w:rPr>
          <w:rStyle w:val="ac"/>
          <w:rFonts w:eastAsia="Calibri"/>
        </w:rPr>
        <w:t xml:space="preserve">Председатель Комиссии: </w:t>
      </w:r>
      <w:r>
        <w:rPr>
          <w:rStyle w:val="apple-converted-space"/>
          <w:bCs/>
        </w:rPr>
        <w:t xml:space="preserve">Писарев Анатолий Николаевич - глава </w:t>
      </w:r>
      <w:r>
        <w:t xml:space="preserve">Серебрянского  сельсовета </w:t>
      </w:r>
      <w:proofErr w:type="spellStart"/>
      <w:r>
        <w:t>Чулымского</w:t>
      </w:r>
      <w:proofErr w:type="spellEnd"/>
      <w:r>
        <w:t xml:space="preserve"> района Новосибирской области;</w:t>
      </w:r>
    </w:p>
    <w:p w:rsidR="00A21C09" w:rsidRDefault="00A21C09" w:rsidP="00A21C09">
      <w:pPr>
        <w:pStyle w:val="aa"/>
        <w:shd w:val="clear" w:color="auto" w:fill="FFFFFF"/>
        <w:jc w:val="both"/>
      </w:pPr>
      <w:r>
        <w:rPr>
          <w:b/>
        </w:rPr>
        <w:t>Заместитель председателя комиссии</w:t>
      </w:r>
      <w:r>
        <w:t xml:space="preserve">: Гутникова Наталья Алексеевна - заместитель главы Серебрянского сельсовета </w:t>
      </w:r>
      <w:proofErr w:type="spellStart"/>
      <w:r>
        <w:t>Чулымского</w:t>
      </w:r>
      <w:proofErr w:type="spellEnd"/>
      <w:r>
        <w:t xml:space="preserve"> района Новосибирской области.</w:t>
      </w:r>
    </w:p>
    <w:p w:rsidR="00A21C09" w:rsidRDefault="00A21C09" w:rsidP="00A21C09">
      <w:pPr>
        <w:pStyle w:val="aa"/>
        <w:shd w:val="clear" w:color="auto" w:fill="FFFFFF"/>
        <w:jc w:val="both"/>
      </w:pPr>
      <w:r>
        <w:rPr>
          <w:b/>
        </w:rPr>
        <w:t>Секретарь комиссии</w:t>
      </w:r>
      <w:r>
        <w:t xml:space="preserve">: Ионина Светлана Александровна - специалист администрации Серебрянского сельсовета </w:t>
      </w:r>
      <w:proofErr w:type="spellStart"/>
      <w:r>
        <w:t>Чулымского</w:t>
      </w:r>
      <w:proofErr w:type="spellEnd"/>
      <w:r>
        <w:t xml:space="preserve"> района Новосибирской области.</w:t>
      </w:r>
    </w:p>
    <w:p w:rsidR="00A21C09" w:rsidRDefault="00A21C09" w:rsidP="00A21C09">
      <w:pPr>
        <w:pStyle w:val="aa"/>
        <w:shd w:val="clear" w:color="auto" w:fill="FFFFFF"/>
        <w:jc w:val="both"/>
        <w:rPr>
          <w:rStyle w:val="ac"/>
          <w:rFonts w:eastAsia="Calibri"/>
        </w:rPr>
      </w:pPr>
      <w:r>
        <w:rPr>
          <w:rStyle w:val="ac"/>
          <w:rFonts w:eastAsia="Calibri"/>
        </w:rPr>
        <w:t>Члены Комиссии:</w:t>
      </w:r>
    </w:p>
    <w:p w:rsidR="00A21C09" w:rsidRDefault="00A21C09" w:rsidP="00A21C09">
      <w:pPr>
        <w:pStyle w:val="aa"/>
        <w:shd w:val="clear" w:color="auto" w:fill="FFFFFF"/>
        <w:jc w:val="both"/>
        <w:rPr>
          <w:rStyle w:val="ac"/>
          <w:rFonts w:eastAsia="Calibri"/>
        </w:rPr>
      </w:pPr>
      <w:proofErr w:type="spellStart"/>
      <w:r>
        <w:t>Хващевский</w:t>
      </w:r>
      <w:proofErr w:type="spellEnd"/>
      <w:r>
        <w:t xml:space="preserve"> Евгений </w:t>
      </w:r>
      <w:proofErr w:type="spellStart"/>
      <w:r>
        <w:t>Михайловитч</w:t>
      </w:r>
      <w:proofErr w:type="spellEnd"/>
      <w:r>
        <w:t xml:space="preserve"> – специалист отдела строительства и архитектуры администрации   </w:t>
      </w:r>
      <w:proofErr w:type="spellStart"/>
      <w:r>
        <w:t>Чулымского</w:t>
      </w:r>
      <w:proofErr w:type="spellEnd"/>
      <w:r>
        <w:t xml:space="preserve"> района Новосибирской области</w:t>
      </w:r>
      <w:proofErr w:type="gramStart"/>
      <w:r>
        <w:t xml:space="preserve"> .</w:t>
      </w:r>
      <w:proofErr w:type="gramEnd"/>
    </w:p>
    <w:p w:rsidR="00A21C09" w:rsidRDefault="00A21C09" w:rsidP="00A21C09">
      <w:pPr>
        <w:pStyle w:val="aa"/>
        <w:shd w:val="clear" w:color="auto" w:fill="FFFFFF"/>
        <w:jc w:val="both"/>
        <w:rPr>
          <w:rStyle w:val="ac"/>
          <w:rFonts w:eastAsia="Calibri"/>
          <w:b w:val="0"/>
        </w:rPr>
      </w:pPr>
      <w:r>
        <w:rPr>
          <w:rStyle w:val="ac"/>
          <w:rFonts w:eastAsia="Calibri"/>
          <w:b w:val="0"/>
        </w:rPr>
        <w:t xml:space="preserve">Гердт Нина Васильевна – специалист администрации   </w:t>
      </w:r>
      <w:proofErr w:type="spellStart"/>
      <w:r>
        <w:rPr>
          <w:rStyle w:val="ac"/>
          <w:rFonts w:eastAsia="Calibri"/>
          <w:b w:val="0"/>
        </w:rPr>
        <w:t>Чулымского</w:t>
      </w:r>
      <w:proofErr w:type="spellEnd"/>
      <w:r>
        <w:rPr>
          <w:rStyle w:val="ac"/>
          <w:rFonts w:eastAsia="Calibri"/>
          <w:b w:val="0"/>
        </w:rPr>
        <w:t xml:space="preserve"> района Новосибирской области по социальным вопросам.</w:t>
      </w:r>
    </w:p>
    <w:p w:rsidR="00A21C09" w:rsidRDefault="00A21C09" w:rsidP="00A21C09">
      <w:pPr>
        <w:pStyle w:val="aa"/>
        <w:shd w:val="clear" w:color="auto" w:fill="FFFFFF"/>
        <w:jc w:val="both"/>
        <w:rPr>
          <w:rStyle w:val="ac"/>
          <w:rFonts w:eastAsia="Calibri"/>
          <w:b w:val="0"/>
        </w:rPr>
      </w:pPr>
      <w:r>
        <w:rPr>
          <w:rStyle w:val="ac"/>
          <w:rFonts w:eastAsia="Calibri"/>
          <w:b w:val="0"/>
        </w:rPr>
        <w:t xml:space="preserve">Коваль Виктор Петрович – представитель </w:t>
      </w:r>
      <w:r>
        <w:rPr>
          <w:shd w:val="clear" w:color="auto" w:fill="FFFFFF"/>
        </w:rPr>
        <w:t xml:space="preserve">общественного объединения инвалидов  "Общество слепых" </w:t>
      </w:r>
      <w:r>
        <w:rPr>
          <w:rStyle w:val="ac"/>
          <w:rFonts w:eastAsia="Calibri"/>
          <w:b w:val="0"/>
        </w:rPr>
        <w:t xml:space="preserve"> (по согласованию).</w:t>
      </w:r>
    </w:p>
    <w:p w:rsidR="00A21C09" w:rsidRDefault="00A21C09" w:rsidP="00A21C09">
      <w:pPr>
        <w:pStyle w:val="aa"/>
        <w:shd w:val="clear" w:color="auto" w:fill="FFFFFF"/>
        <w:jc w:val="both"/>
        <w:rPr>
          <w:rStyle w:val="ac"/>
          <w:rFonts w:eastAsia="Calibri"/>
          <w:b w:val="0"/>
        </w:rPr>
      </w:pPr>
    </w:p>
    <w:p w:rsidR="00A21C09" w:rsidRDefault="00A21C09" w:rsidP="00A21C09">
      <w:pPr>
        <w:pStyle w:val="aa"/>
        <w:shd w:val="clear" w:color="auto" w:fill="FFFFFF"/>
        <w:jc w:val="both"/>
        <w:rPr>
          <w:rStyle w:val="ac"/>
          <w:rFonts w:eastAsia="Calibri"/>
          <w:b w:val="0"/>
        </w:rPr>
      </w:pPr>
    </w:p>
    <w:p w:rsidR="00A21C09" w:rsidRDefault="00A21C09" w:rsidP="00A21C09">
      <w:pPr>
        <w:pStyle w:val="aa"/>
        <w:shd w:val="clear" w:color="auto" w:fill="FFFFFF"/>
        <w:jc w:val="both"/>
        <w:rPr>
          <w:rStyle w:val="ac"/>
          <w:rFonts w:eastAsia="Calibri"/>
          <w:b w:val="0"/>
        </w:rPr>
      </w:pPr>
    </w:p>
    <w:p w:rsidR="00A21C09" w:rsidRDefault="00A21C09" w:rsidP="00A21C09">
      <w:pPr>
        <w:pStyle w:val="aa"/>
        <w:shd w:val="clear" w:color="auto" w:fill="FFFFFF"/>
        <w:jc w:val="both"/>
        <w:rPr>
          <w:rStyle w:val="ac"/>
          <w:rFonts w:eastAsia="Calibri"/>
          <w:b w:val="0"/>
        </w:rPr>
      </w:pPr>
    </w:p>
    <w:p w:rsidR="00A21C09" w:rsidRDefault="00A21C09" w:rsidP="00A21C09">
      <w:pPr>
        <w:pStyle w:val="aa"/>
        <w:shd w:val="clear" w:color="auto" w:fill="FFFFFF"/>
        <w:jc w:val="both"/>
        <w:rPr>
          <w:rStyle w:val="ac"/>
          <w:rFonts w:eastAsia="Calibri"/>
          <w:b w:val="0"/>
        </w:rPr>
      </w:pPr>
    </w:p>
    <w:p w:rsidR="00A21C09" w:rsidRDefault="00A21C09" w:rsidP="00A21C09">
      <w:pPr>
        <w:pStyle w:val="aa"/>
        <w:shd w:val="clear" w:color="auto" w:fill="FFFFFF"/>
        <w:jc w:val="both"/>
        <w:rPr>
          <w:rStyle w:val="ac"/>
          <w:rFonts w:eastAsia="Calibri"/>
          <w:b w:val="0"/>
        </w:rPr>
      </w:pPr>
    </w:p>
    <w:p w:rsidR="00A21C09" w:rsidRDefault="00A21C09" w:rsidP="00A21C09">
      <w:pPr>
        <w:jc w:val="right"/>
      </w:pPr>
      <w:r>
        <w:t>Приложение № 2</w:t>
      </w:r>
    </w:p>
    <w:p w:rsidR="00A21C09" w:rsidRDefault="00A21C09" w:rsidP="00A21C09">
      <w:pPr>
        <w:jc w:val="right"/>
      </w:pPr>
      <w:r>
        <w:lastRenderedPageBreak/>
        <w:tab/>
      </w:r>
      <w:r>
        <w:tab/>
      </w:r>
      <w:r>
        <w:tab/>
      </w:r>
      <w:r>
        <w:tab/>
      </w:r>
      <w:r>
        <w:tab/>
      </w:r>
      <w:r>
        <w:tab/>
      </w:r>
      <w:r>
        <w:tab/>
        <w:t xml:space="preserve">       к постановлению администрации</w:t>
      </w:r>
    </w:p>
    <w:p w:rsidR="00A21C09" w:rsidRDefault="00A21C09" w:rsidP="00A21C09">
      <w:pPr>
        <w:jc w:val="right"/>
        <w:rPr>
          <w:rFonts w:eastAsia="Calibri"/>
          <w:lang w:eastAsia="en-US"/>
        </w:rPr>
      </w:pPr>
      <w:r>
        <w:t xml:space="preserve">                                                                                        Серебрянского сельсовета </w:t>
      </w:r>
    </w:p>
    <w:p w:rsidR="00A21C09" w:rsidRDefault="00A21C09" w:rsidP="00A21C09">
      <w:pPr>
        <w:jc w:val="right"/>
      </w:pPr>
      <w:proofErr w:type="spellStart"/>
      <w:r>
        <w:t>Чулымского</w:t>
      </w:r>
      <w:proofErr w:type="spellEnd"/>
      <w:r>
        <w:t xml:space="preserve"> района </w:t>
      </w:r>
    </w:p>
    <w:p w:rsidR="00A21C09" w:rsidRDefault="00A21C09" w:rsidP="00A21C09">
      <w:pPr>
        <w:jc w:val="right"/>
        <w:rPr>
          <w:b/>
          <w:bCs/>
        </w:rPr>
      </w:pPr>
      <w:r>
        <w:t>Новосибирской области</w:t>
      </w:r>
      <w:r>
        <w:rPr>
          <w:b/>
          <w:bCs/>
        </w:rPr>
        <w:t xml:space="preserve"> </w:t>
      </w:r>
    </w:p>
    <w:p w:rsidR="00A21C09" w:rsidRDefault="00A21C09" w:rsidP="00A21C09">
      <w:pPr>
        <w:jc w:val="right"/>
        <w:rPr>
          <w:bCs/>
        </w:rPr>
      </w:pPr>
      <w:r>
        <w:rPr>
          <w:bCs/>
        </w:rPr>
        <w:t>От "04"июня 2018г. №53</w:t>
      </w:r>
    </w:p>
    <w:p w:rsidR="00A21C09" w:rsidRDefault="00A21C09" w:rsidP="00A21C09">
      <w:pPr>
        <w:jc w:val="right"/>
        <w:rPr>
          <w:b/>
          <w:bCs/>
        </w:rPr>
      </w:pPr>
    </w:p>
    <w:p w:rsidR="00A21C09" w:rsidRDefault="00A21C09" w:rsidP="00A21C09">
      <w:pPr>
        <w:jc w:val="right"/>
        <w:rPr>
          <w:b/>
          <w:bCs/>
        </w:rPr>
      </w:pPr>
    </w:p>
    <w:p w:rsidR="00A21C09" w:rsidRDefault="00A21C09" w:rsidP="00A21C09">
      <w:pPr>
        <w:jc w:val="right"/>
        <w:rPr>
          <w:b/>
          <w:bCs/>
        </w:rPr>
      </w:pPr>
    </w:p>
    <w:p w:rsidR="00A21C09" w:rsidRDefault="00A21C09" w:rsidP="00A21C09">
      <w:pPr>
        <w:jc w:val="center"/>
      </w:pPr>
      <w:r>
        <w:rPr>
          <w:bCs/>
        </w:rPr>
        <w:t>Положение</w:t>
      </w:r>
    </w:p>
    <w:p w:rsidR="00A21C09" w:rsidRDefault="00A21C09" w:rsidP="00A21C09">
      <w:pPr>
        <w:jc w:val="center"/>
      </w:pPr>
      <w:r>
        <w:rPr>
          <w:bCs/>
        </w:rPr>
        <w:t xml:space="preserve">о порядке работы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w:t>
      </w:r>
      <w:r>
        <w:t xml:space="preserve">Серебрянского сельсовета </w:t>
      </w:r>
      <w:proofErr w:type="spellStart"/>
      <w:r>
        <w:t>Чулымского</w:t>
      </w:r>
      <w:proofErr w:type="spellEnd"/>
      <w:r>
        <w:t xml:space="preserve"> района Новосибирской области </w:t>
      </w:r>
    </w:p>
    <w:p w:rsidR="00A21C09" w:rsidRDefault="00A21C09" w:rsidP="00A21C09">
      <w:pPr>
        <w:jc w:val="center"/>
      </w:pPr>
    </w:p>
    <w:p w:rsidR="00A21C09" w:rsidRDefault="00A21C09" w:rsidP="00A21C09">
      <w:pPr>
        <w:jc w:val="center"/>
      </w:pPr>
    </w:p>
    <w:p w:rsidR="00A21C09" w:rsidRDefault="00A21C09" w:rsidP="00A21C09">
      <w:pPr>
        <w:jc w:val="center"/>
      </w:pPr>
    </w:p>
    <w:p w:rsidR="00A21C09" w:rsidRDefault="00A21C09" w:rsidP="00A21C09">
      <w:pPr>
        <w:jc w:val="center"/>
      </w:pPr>
      <w:r>
        <w:t>1. Общие положения</w:t>
      </w:r>
    </w:p>
    <w:p w:rsidR="00A21C09" w:rsidRDefault="00A21C09" w:rsidP="00A21C09">
      <w:pPr>
        <w:spacing w:before="100" w:beforeAutospacing="1" w:after="100" w:afterAutospacing="1"/>
        <w:ind w:firstLine="567"/>
        <w:jc w:val="both"/>
      </w:pPr>
      <w:r>
        <w:t xml:space="preserve">1.1. </w:t>
      </w:r>
      <w:proofErr w:type="gramStart"/>
      <w:r>
        <w:t>Настоящее Положение разработано в соответствии с Гражданским кодексом Российской Федерации,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РФ от 09.07.2016 года № 649 «О мерах по приспособлению жилых помещений и общего имущества в многоквартирном доме с учетом потребностей инвалидов».</w:t>
      </w:r>
      <w:proofErr w:type="gramEnd"/>
    </w:p>
    <w:p w:rsidR="00A21C09" w:rsidRDefault="00A21C09" w:rsidP="00A21C09">
      <w:pPr>
        <w:spacing w:before="100" w:beforeAutospacing="1" w:after="100" w:afterAutospacing="1"/>
        <w:ind w:firstLine="567"/>
        <w:jc w:val="both"/>
      </w:pPr>
      <w:r>
        <w:t xml:space="preserve">1.2. Настоящее Положение устанавливает порядок работы и полномочия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w:t>
      </w:r>
      <w:proofErr w:type="spellStart"/>
      <w:r>
        <w:t>Чулымского</w:t>
      </w:r>
      <w:proofErr w:type="spellEnd"/>
      <w:r>
        <w:t xml:space="preserve"> района Новосибирской области (далее по тексту – Комиссия).</w:t>
      </w:r>
    </w:p>
    <w:p w:rsidR="00A21C09" w:rsidRDefault="00A21C09" w:rsidP="00A21C09">
      <w:pPr>
        <w:spacing w:before="100" w:beforeAutospacing="1" w:after="100" w:afterAutospacing="1"/>
        <w:jc w:val="center"/>
      </w:pPr>
      <w:r>
        <w:t>2. Цели и задачи комиссии</w:t>
      </w:r>
    </w:p>
    <w:p w:rsidR="00A21C09" w:rsidRDefault="00A21C09" w:rsidP="00A21C09">
      <w:pPr>
        <w:spacing w:before="100" w:beforeAutospacing="1" w:after="100" w:afterAutospacing="1"/>
        <w:ind w:firstLine="567"/>
        <w:jc w:val="both"/>
      </w:pPr>
      <w:r>
        <w:t xml:space="preserve">2. </w:t>
      </w:r>
      <w:proofErr w:type="gramStart"/>
      <w:r>
        <w:t>Комиссия создаётся для проведения обследования жилого помещения инвалида, отнесённого к муниципальному или частному жилищному фонду и общего имущества в многоквартирном доме, в котором проживает инвалид, с целью оценки приспособления жилого помещения инвалида и общего имущества в многоквартирном доме, в котором проживает инвалид, с учётом потребностей инвалида и обеспечения условий их доступности для инвалида, а также оценки возможности их приспособления с</w:t>
      </w:r>
      <w:proofErr w:type="gramEnd"/>
      <w:r>
        <w:t xml:space="preserve"> учётом потребностей инвалида в зависимости от особенностей ограничения жизнедеятельности, обусловленного инвалидностью лица, проживающего в таком помещении.</w:t>
      </w:r>
    </w:p>
    <w:p w:rsidR="00A21C09" w:rsidRDefault="00A21C09" w:rsidP="00A21C09">
      <w:pPr>
        <w:spacing w:before="100" w:beforeAutospacing="1" w:after="100" w:afterAutospacing="1"/>
        <w:jc w:val="center"/>
      </w:pPr>
      <w:r>
        <w:t>3. Функции комиссии</w:t>
      </w:r>
    </w:p>
    <w:p w:rsidR="00A21C09" w:rsidRDefault="00A21C09" w:rsidP="00A21C09">
      <w:pPr>
        <w:ind w:firstLine="567"/>
        <w:jc w:val="both"/>
      </w:pPr>
      <w:r>
        <w:t>3.1. Функциями комиссии при проведении обследования являются:</w:t>
      </w:r>
    </w:p>
    <w:p w:rsidR="00A21C09" w:rsidRDefault="00A21C09" w:rsidP="00A21C09">
      <w:pPr>
        <w:ind w:firstLine="567"/>
        <w:jc w:val="both"/>
      </w:pPr>
      <w:r>
        <w:t>а) рассмотрение документов о характеристиках жилого помещения инвалида, общего имущества в многоквартирном доме, в котором проживает инвалид (технический паспорт (технический план), кадастровый паспорт и иные документы);</w:t>
      </w:r>
    </w:p>
    <w:p w:rsidR="00A21C09" w:rsidRDefault="00A21C09" w:rsidP="00A21C09">
      <w:pPr>
        <w:ind w:firstLine="567"/>
        <w:jc w:val="both"/>
      </w:pPr>
      <w:r>
        <w:t>б) рассмотрение документов о признании гражданина инвалидом, в том числе выписки из акта медико-социальной экспертизы гражданина, признанного инвалидом;</w:t>
      </w:r>
    </w:p>
    <w:p w:rsidR="00A21C09" w:rsidRDefault="00A21C09" w:rsidP="00A21C09">
      <w:pPr>
        <w:ind w:firstLine="567"/>
        <w:jc w:val="both"/>
      </w:pPr>
      <w:r>
        <w:t>в) 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испытаний несущих конструкций жилого здания;</w:t>
      </w:r>
    </w:p>
    <w:p w:rsidR="00A21C09" w:rsidRDefault="00A21C09" w:rsidP="00A21C09">
      <w:pPr>
        <w:ind w:firstLine="567"/>
        <w:jc w:val="both"/>
      </w:pPr>
      <w:r>
        <w:t>г) 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w:t>
      </w:r>
    </w:p>
    <w:p w:rsidR="00A21C09" w:rsidRDefault="00A21C09" w:rsidP="00A21C09">
      <w:pPr>
        <w:ind w:firstLine="567"/>
        <w:jc w:val="both"/>
      </w:pPr>
      <w:proofErr w:type="spellStart"/>
      <w:r>
        <w:lastRenderedPageBreak/>
        <w:t>д</w:t>
      </w:r>
      <w:proofErr w:type="spellEnd"/>
      <w:r>
        <w:t>) оценка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A21C09" w:rsidRDefault="00A21C09" w:rsidP="00A21C09">
      <w:pPr>
        <w:tabs>
          <w:tab w:val="center" w:pos="4677"/>
          <w:tab w:val="left" w:pos="6598"/>
        </w:tabs>
      </w:pPr>
      <w:r>
        <w:tab/>
        <w:t>4. Порядок работы комиссии</w:t>
      </w:r>
    </w:p>
    <w:p w:rsidR="00A21C09" w:rsidRDefault="00A21C09" w:rsidP="00A21C09">
      <w:pPr>
        <w:tabs>
          <w:tab w:val="center" w:pos="4677"/>
          <w:tab w:val="left" w:pos="6598"/>
        </w:tabs>
      </w:pPr>
      <w:r>
        <w:tab/>
      </w:r>
    </w:p>
    <w:p w:rsidR="00A21C09" w:rsidRDefault="00A21C09" w:rsidP="00A21C09">
      <w:pPr>
        <w:tabs>
          <w:tab w:val="center" w:pos="4677"/>
          <w:tab w:val="left" w:pos="6598"/>
        </w:tabs>
        <w:ind w:firstLine="567"/>
        <w:jc w:val="both"/>
      </w:pPr>
      <w:r>
        <w:t xml:space="preserve">4.1. Руководство комиссией осуществляет председатель комиссии, а в его отсутствие - заместитель председателя комиссии. </w:t>
      </w:r>
    </w:p>
    <w:p w:rsidR="00A21C09" w:rsidRDefault="00A21C09" w:rsidP="00A21C09">
      <w:pPr>
        <w:tabs>
          <w:tab w:val="center" w:pos="4677"/>
          <w:tab w:val="left" w:pos="6598"/>
        </w:tabs>
        <w:ind w:firstLine="567"/>
        <w:jc w:val="both"/>
      </w:pPr>
      <w:r>
        <w:t xml:space="preserve">4.2. К членам Комиссии относятся: председатель,  заместитель председателя комиссии, секретарь комиссии и члены Комиссии. </w:t>
      </w:r>
    </w:p>
    <w:p w:rsidR="00A21C09" w:rsidRDefault="00A21C09" w:rsidP="00A21C09">
      <w:pPr>
        <w:tabs>
          <w:tab w:val="center" w:pos="4677"/>
          <w:tab w:val="left" w:pos="6598"/>
        </w:tabs>
        <w:ind w:firstLine="567"/>
        <w:jc w:val="both"/>
      </w:pPr>
      <w:r>
        <w:t>4.3. Председатель комиссии:</w:t>
      </w:r>
    </w:p>
    <w:p w:rsidR="00A21C09" w:rsidRDefault="00A21C09" w:rsidP="00A21C09">
      <w:pPr>
        <w:tabs>
          <w:tab w:val="center" w:pos="4677"/>
          <w:tab w:val="left" w:pos="6598"/>
        </w:tabs>
        <w:ind w:firstLine="567"/>
        <w:jc w:val="both"/>
      </w:pPr>
      <w:r>
        <w:t>1) осуществляет общее руководство работой комиссией и обеспечивает исполнение настоящего Положения;</w:t>
      </w:r>
    </w:p>
    <w:p w:rsidR="00A21C09" w:rsidRDefault="00A21C09" w:rsidP="00A21C09">
      <w:pPr>
        <w:tabs>
          <w:tab w:val="center" w:pos="4677"/>
          <w:tab w:val="left" w:pos="6598"/>
        </w:tabs>
        <w:ind w:firstLine="567"/>
        <w:jc w:val="both"/>
      </w:pPr>
      <w:r>
        <w:t>2) утверждает план проведения мероприятий по обследованию жилого помещения инвалида и общего имущества в многоквартирном доме, в котором проживает инвалид;</w:t>
      </w:r>
    </w:p>
    <w:p w:rsidR="00A21C09" w:rsidRDefault="00A21C09" w:rsidP="00A21C09">
      <w:pPr>
        <w:tabs>
          <w:tab w:val="center" w:pos="4677"/>
          <w:tab w:val="left" w:pos="6598"/>
        </w:tabs>
        <w:ind w:firstLine="567"/>
        <w:jc w:val="both"/>
      </w:pPr>
      <w:r>
        <w:t>3) назначает члена комиссии заместителем председателя комиссии;</w:t>
      </w:r>
    </w:p>
    <w:p w:rsidR="00A21C09" w:rsidRDefault="00A21C09" w:rsidP="00A21C09">
      <w:pPr>
        <w:tabs>
          <w:tab w:val="center" w:pos="4677"/>
          <w:tab w:val="left" w:pos="6598"/>
        </w:tabs>
        <w:ind w:firstLine="567"/>
        <w:jc w:val="both"/>
      </w:pPr>
      <w:r>
        <w:t>4) осуществляет иные действия в соответствии с законодательством Российской Федерации и настоящим Положением.</w:t>
      </w:r>
    </w:p>
    <w:p w:rsidR="00A21C09" w:rsidRDefault="00A21C09" w:rsidP="00A21C09">
      <w:pPr>
        <w:tabs>
          <w:tab w:val="center" w:pos="4677"/>
          <w:tab w:val="left" w:pos="6598"/>
        </w:tabs>
        <w:ind w:firstLine="567"/>
        <w:jc w:val="both"/>
      </w:pPr>
      <w:r>
        <w:t>4.4. К участию в работе комиссии могут привлекаться представители организации, осуществляющей деятельность по управлению многоквартирным домом, в котором располагается жилое помещение инвалида, в отношении которого проводится обследование.</w:t>
      </w:r>
    </w:p>
    <w:p w:rsidR="00A21C09" w:rsidRDefault="00A21C09" w:rsidP="00A21C09">
      <w:pPr>
        <w:tabs>
          <w:tab w:val="center" w:pos="4677"/>
          <w:tab w:val="left" w:pos="6598"/>
        </w:tabs>
        <w:ind w:firstLine="567"/>
        <w:jc w:val="both"/>
      </w:pPr>
      <w:r>
        <w:t>4.5. Решения комиссии принимаются большинством голосов членов комиссии. При равенстве голосов членов комиссии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решению комиссии.</w:t>
      </w:r>
    </w:p>
    <w:p w:rsidR="00A21C09" w:rsidRDefault="00A21C09" w:rsidP="00A21C09">
      <w:pPr>
        <w:tabs>
          <w:tab w:val="center" w:pos="4677"/>
          <w:tab w:val="left" w:pos="6598"/>
        </w:tabs>
        <w:ind w:firstLine="567"/>
        <w:jc w:val="both"/>
      </w:pPr>
      <w:r>
        <w:t>4.6. По результатам обследования оформляется акт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 (далее - акт обследования), содержащий:</w:t>
      </w:r>
    </w:p>
    <w:p w:rsidR="00A21C09" w:rsidRDefault="00A21C09" w:rsidP="00A21C09">
      <w:pPr>
        <w:tabs>
          <w:tab w:val="center" w:pos="4677"/>
          <w:tab w:val="left" w:pos="6598"/>
        </w:tabs>
        <w:ind w:firstLine="567"/>
        <w:jc w:val="both"/>
      </w:pPr>
      <w:r>
        <w:t>а) описание характеристик жилого помещения инвалида, составленное на основании результатов обследования;</w:t>
      </w:r>
    </w:p>
    <w:p w:rsidR="00A21C09" w:rsidRDefault="00A21C09" w:rsidP="00A21C09">
      <w:pPr>
        <w:tabs>
          <w:tab w:val="center" w:pos="4677"/>
          <w:tab w:val="left" w:pos="6598"/>
        </w:tabs>
        <w:ind w:firstLine="567"/>
        <w:jc w:val="both"/>
      </w:pPr>
      <w:r>
        <w:t>б) перечень требований из числа требований, предусмотренных разделами III и IV Постановления Правительства РФ от 09.07.2016 года № 649 «О мерах по приспособлению жилых помещений и общего имущества в многоквартирном доме с учетом потребностей инвалидов», которым не соответствует обследуемое жилое помещение инвалида (если такие несоответствия были выявлены);</w:t>
      </w:r>
    </w:p>
    <w:p w:rsidR="00A21C09" w:rsidRDefault="00A21C09" w:rsidP="00A21C09">
      <w:pPr>
        <w:tabs>
          <w:tab w:val="center" w:pos="4677"/>
          <w:tab w:val="left" w:pos="6598"/>
        </w:tabs>
        <w:ind w:firstLine="567"/>
        <w:jc w:val="both"/>
      </w:pPr>
      <w:r>
        <w:t>в) описание характеристик общего имущества в многоквартирном доме, в котором проживает инвалид, составленное на основании результатов обследования;</w:t>
      </w:r>
    </w:p>
    <w:p w:rsidR="00A21C09" w:rsidRDefault="00A21C09" w:rsidP="00A21C09">
      <w:pPr>
        <w:tabs>
          <w:tab w:val="center" w:pos="4677"/>
          <w:tab w:val="left" w:pos="6598"/>
        </w:tabs>
        <w:ind w:firstLine="567"/>
        <w:jc w:val="both"/>
      </w:pPr>
      <w:r>
        <w:t>г) выводы комиссии о наличии или об отсутствии необходимости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с мотивированным обоснованием;</w:t>
      </w:r>
    </w:p>
    <w:p w:rsidR="00A21C09" w:rsidRDefault="00A21C09" w:rsidP="00A21C09">
      <w:pPr>
        <w:tabs>
          <w:tab w:val="center" w:pos="4677"/>
          <w:tab w:val="left" w:pos="6598"/>
        </w:tabs>
        <w:ind w:firstLine="567"/>
        <w:jc w:val="both"/>
      </w:pPr>
      <w:proofErr w:type="spellStart"/>
      <w:r>
        <w:t>д</w:t>
      </w:r>
      <w:proofErr w:type="spellEnd"/>
      <w:r>
        <w:t>) выводы комиссии о наличии или об отсутствии технической возможности для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с мотивированным обоснованием;</w:t>
      </w:r>
    </w:p>
    <w:p w:rsidR="00A21C09" w:rsidRDefault="00A21C09" w:rsidP="00A21C09">
      <w:pPr>
        <w:tabs>
          <w:tab w:val="center" w:pos="4677"/>
          <w:tab w:val="left" w:pos="6598"/>
        </w:tabs>
        <w:ind w:firstLine="567"/>
        <w:jc w:val="both"/>
      </w:pPr>
      <w:r>
        <w:t>е) перечень мероприятий по приспособлению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A21C09" w:rsidRDefault="00A21C09" w:rsidP="00A21C09">
      <w:pPr>
        <w:tabs>
          <w:tab w:val="center" w:pos="4677"/>
          <w:tab w:val="left" w:pos="6598"/>
        </w:tabs>
        <w:ind w:firstLine="567"/>
        <w:jc w:val="both"/>
      </w:pPr>
      <w:r>
        <w:rPr>
          <w:shd w:val="clear" w:color="auto" w:fill="FFFFFF"/>
        </w:rPr>
        <w:t>Форма акта обследования утверждается Министерством строительства и жилищно-коммунального хозяйства Российской Федерации.</w:t>
      </w:r>
    </w:p>
    <w:p w:rsidR="00A21C09" w:rsidRDefault="00A21C09" w:rsidP="00A21C09">
      <w:pPr>
        <w:tabs>
          <w:tab w:val="center" w:pos="4677"/>
          <w:tab w:val="left" w:pos="6598"/>
        </w:tabs>
        <w:ind w:firstLine="567"/>
        <w:jc w:val="both"/>
      </w:pPr>
      <w:r>
        <w:t xml:space="preserve">4.7. </w:t>
      </w:r>
      <w:proofErr w:type="gramStart"/>
      <w:r>
        <w:t>В случае если в акте обследования содержится вывод об отсутствии технической возможности для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то есть о невозможности приспособления жилого помещения инвалида и (или) общего имущества в многоквартирном доме, в котором проживает инвалид, с учетом</w:t>
      </w:r>
      <w:proofErr w:type="gramEnd"/>
      <w:r>
        <w:t xml:space="preserve"> </w:t>
      </w:r>
      <w:proofErr w:type="gramStart"/>
      <w:r>
        <w:t xml:space="preserve">потребностей инвалида и обеспечения условий их доступности для инвалида без изменения существующих </w:t>
      </w:r>
      <w:r>
        <w:lastRenderedPageBreak/>
        <w:t>несущих и ограждающих конструкций многоквартирного дома (части дома) путем осуществления его реконструкции или капитального ремонта, комиссия выносит решение о проведении проверки экономической целесообразности такой реконструкции или капитального ремонта многоквартирного дома (части дома) в целях приспособления жилого помещения инвалида и (или) общего имущества в многоквартирном доме, в котором проживает</w:t>
      </w:r>
      <w:proofErr w:type="gramEnd"/>
      <w:r>
        <w:t xml:space="preserve"> инвалид, с учетом потребностей инвалида и обеспечения условий их доступности для инвалида, а уполномоченный орган обеспечивает ее проведение.</w:t>
      </w:r>
    </w:p>
    <w:p w:rsidR="00A21C09" w:rsidRDefault="00A21C09" w:rsidP="00A21C09">
      <w:pPr>
        <w:tabs>
          <w:tab w:val="center" w:pos="4677"/>
          <w:tab w:val="left" w:pos="6598"/>
        </w:tabs>
        <w:ind w:firstLine="567"/>
        <w:jc w:val="both"/>
      </w:pPr>
      <w:r>
        <w:t>4.8. По результатам проверки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с учетом потребностей инвалида и обеспечения условий их доступности для инвалида комиссия принимает решение:</w:t>
      </w:r>
    </w:p>
    <w:p w:rsidR="00A21C09" w:rsidRDefault="00A21C09" w:rsidP="00A21C09">
      <w:pPr>
        <w:tabs>
          <w:tab w:val="center" w:pos="4677"/>
          <w:tab w:val="left" w:pos="6598"/>
        </w:tabs>
        <w:ind w:firstLine="567"/>
        <w:jc w:val="both"/>
      </w:pPr>
      <w:r>
        <w:t>а) об экономической 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A21C09" w:rsidRDefault="00A21C09" w:rsidP="00A21C09">
      <w:pPr>
        <w:tabs>
          <w:tab w:val="center" w:pos="4677"/>
          <w:tab w:val="left" w:pos="6598"/>
        </w:tabs>
        <w:ind w:firstLine="567"/>
        <w:jc w:val="both"/>
      </w:pPr>
      <w:r>
        <w:t>б) об экономической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A21C09" w:rsidRDefault="00A21C09" w:rsidP="00A21C09">
      <w:pPr>
        <w:tabs>
          <w:tab w:val="center" w:pos="4677"/>
          <w:tab w:val="left" w:pos="6598"/>
        </w:tabs>
        <w:ind w:firstLine="567"/>
        <w:jc w:val="both"/>
      </w:pPr>
      <w:r>
        <w:t xml:space="preserve">4.9. Результатом работы комиссии является заключение о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или заключение об отсутствии такой возможности. </w:t>
      </w:r>
    </w:p>
    <w:p w:rsidR="00A21C09" w:rsidRDefault="00A21C09" w:rsidP="00A21C09">
      <w:pPr>
        <w:tabs>
          <w:tab w:val="center" w:pos="4677"/>
          <w:tab w:val="left" w:pos="6598"/>
        </w:tabs>
        <w:ind w:firstLine="567"/>
        <w:jc w:val="both"/>
      </w:pPr>
      <w:r>
        <w:t>4.10. Заключение о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выносится комиссией на основании:</w:t>
      </w:r>
    </w:p>
    <w:p w:rsidR="00A21C09" w:rsidRDefault="00A21C09" w:rsidP="00A21C09">
      <w:pPr>
        <w:tabs>
          <w:tab w:val="left" w:pos="3783"/>
        </w:tabs>
        <w:ind w:firstLine="567"/>
        <w:jc w:val="both"/>
      </w:pPr>
      <w:r>
        <w:t>а) акта обследования;</w:t>
      </w:r>
      <w:r>
        <w:tab/>
      </w:r>
    </w:p>
    <w:p w:rsidR="00A21C09" w:rsidRDefault="00A21C09" w:rsidP="00A21C09">
      <w:pPr>
        <w:tabs>
          <w:tab w:val="center" w:pos="4677"/>
          <w:tab w:val="left" w:pos="6598"/>
        </w:tabs>
        <w:ind w:firstLine="567"/>
        <w:jc w:val="both"/>
      </w:pPr>
      <w:r>
        <w:t>б) решения комиссии об экономической 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A21C09" w:rsidRDefault="00A21C09" w:rsidP="00A21C09">
      <w:pPr>
        <w:tabs>
          <w:tab w:val="center" w:pos="4677"/>
          <w:tab w:val="left" w:pos="6598"/>
        </w:tabs>
        <w:ind w:firstLine="567"/>
        <w:jc w:val="both"/>
      </w:pPr>
      <w:r>
        <w:t>4.11. Заключение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выносится комиссией на основании:</w:t>
      </w:r>
    </w:p>
    <w:p w:rsidR="00A21C09" w:rsidRDefault="00A21C09" w:rsidP="00A21C09">
      <w:pPr>
        <w:tabs>
          <w:tab w:val="center" w:pos="4677"/>
          <w:tab w:val="left" w:pos="6598"/>
        </w:tabs>
        <w:ind w:firstLine="567"/>
        <w:jc w:val="both"/>
      </w:pPr>
      <w:r>
        <w:t>а) акта обследования;</w:t>
      </w:r>
    </w:p>
    <w:p w:rsidR="00A21C09" w:rsidRDefault="00A21C09" w:rsidP="00A21C09">
      <w:pPr>
        <w:tabs>
          <w:tab w:val="center" w:pos="4677"/>
          <w:tab w:val="left" w:pos="6598"/>
        </w:tabs>
        <w:ind w:firstLine="567"/>
        <w:jc w:val="both"/>
      </w:pPr>
      <w:r>
        <w:t>б) решения комиссии об экономической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A21C09" w:rsidRDefault="00A21C09" w:rsidP="00A21C09">
      <w:pPr>
        <w:tabs>
          <w:tab w:val="center" w:pos="4677"/>
          <w:tab w:val="left" w:pos="6598"/>
        </w:tabs>
        <w:ind w:firstLine="567"/>
        <w:jc w:val="both"/>
      </w:pPr>
      <w:r>
        <w:t xml:space="preserve">4.12. </w:t>
      </w:r>
      <w:proofErr w:type="gramStart"/>
      <w:r>
        <w:t>Заключение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w:t>
      </w:r>
      <w:proofErr w:type="gramEnd"/>
    </w:p>
    <w:p w:rsidR="00A21C09" w:rsidRDefault="00A21C09" w:rsidP="00A21C09">
      <w:pPr>
        <w:tabs>
          <w:tab w:val="center" w:pos="4677"/>
          <w:tab w:val="left" w:pos="6598"/>
        </w:tabs>
        <w:ind w:firstLine="567"/>
        <w:jc w:val="both"/>
      </w:pPr>
      <w:r>
        <w:t xml:space="preserve">4.13. Для принятия решения о включении мероприятий в план мероприятий заключение в течение 10 дней со дня его вынесения направляется комиссией - главе </w:t>
      </w:r>
      <w:r>
        <w:rPr>
          <w:shd w:val="clear" w:color="auto" w:fill="FFFFFF"/>
        </w:rPr>
        <w:t xml:space="preserve">Серебрянского сельсовета </w:t>
      </w:r>
      <w:proofErr w:type="spellStart"/>
      <w:r>
        <w:rPr>
          <w:shd w:val="clear" w:color="auto" w:fill="FFFFFF"/>
        </w:rPr>
        <w:t>Чулымского</w:t>
      </w:r>
      <w:proofErr w:type="spellEnd"/>
      <w:r>
        <w:rPr>
          <w:shd w:val="clear" w:color="auto" w:fill="FFFFFF"/>
        </w:rPr>
        <w:t xml:space="preserve"> района Новосибирской области</w:t>
      </w:r>
      <w:r>
        <w:rPr>
          <w:color w:val="22272F"/>
          <w:shd w:val="clear" w:color="auto" w:fill="FFFFFF"/>
        </w:rPr>
        <w:t xml:space="preserve"> </w:t>
      </w:r>
      <w:r>
        <w:rPr>
          <w:shd w:val="clear" w:color="auto" w:fill="FFFFFF"/>
        </w:rPr>
        <w:t xml:space="preserve">по месту нахождения жилого помещения инвалида. </w:t>
      </w:r>
    </w:p>
    <w:p w:rsidR="0077783B" w:rsidRDefault="0077783B" w:rsidP="00272CE4"/>
    <w:p w:rsidR="00D82D80" w:rsidRDefault="00D82D80" w:rsidP="00272CE4"/>
    <w:p w:rsidR="00D82D80" w:rsidRDefault="00D82D80" w:rsidP="00272CE4"/>
    <w:p w:rsidR="00D82D80" w:rsidRDefault="00D82D80" w:rsidP="00272CE4"/>
    <w:p w:rsidR="00D82D80" w:rsidRDefault="00D82D80" w:rsidP="00D82D80">
      <w:pPr>
        <w:pStyle w:val="ConsPlusTitle"/>
        <w:widowControl/>
        <w:jc w:val="center"/>
        <w:outlineLvl w:val="0"/>
      </w:pPr>
      <w:r>
        <w:t xml:space="preserve">АДМИНИСТРАЦИЯ </w:t>
      </w:r>
    </w:p>
    <w:p w:rsidR="00D82D80" w:rsidRDefault="00D82D80" w:rsidP="00D82D80">
      <w:pPr>
        <w:pStyle w:val="ConsPlusTitle"/>
        <w:widowControl/>
        <w:jc w:val="center"/>
        <w:outlineLvl w:val="0"/>
      </w:pPr>
      <w:r>
        <w:t xml:space="preserve">СЕРЕБРЯНСКОГО  СЕЛЬСОВЕТА </w:t>
      </w:r>
    </w:p>
    <w:p w:rsidR="00D82D80" w:rsidRDefault="00D82D80" w:rsidP="00D82D80">
      <w:pPr>
        <w:pStyle w:val="ConsPlusTitle"/>
        <w:widowControl/>
        <w:jc w:val="center"/>
        <w:outlineLvl w:val="0"/>
      </w:pPr>
      <w:r>
        <w:t>ЧУЛЫМСКОГО РАОНА НОВОСИБИРСКОЙ ОБЛАСТИ</w:t>
      </w:r>
    </w:p>
    <w:p w:rsidR="00D82D80" w:rsidRDefault="00D82D80" w:rsidP="00D82D80">
      <w:pPr>
        <w:pStyle w:val="ConsPlusTitle"/>
        <w:widowControl/>
        <w:outlineLvl w:val="0"/>
      </w:pPr>
    </w:p>
    <w:p w:rsidR="00D82D80" w:rsidRDefault="00D82D80" w:rsidP="00D82D80">
      <w:pPr>
        <w:pStyle w:val="ConsPlusTitle"/>
        <w:widowControl/>
        <w:outlineLvl w:val="0"/>
      </w:pPr>
      <w:r>
        <w:t xml:space="preserve">                                                ПОСТАНОВЛЕНИЕ</w:t>
      </w:r>
    </w:p>
    <w:p w:rsidR="00D82D80" w:rsidRDefault="00D82D80" w:rsidP="00D82D80">
      <w:pPr>
        <w:pStyle w:val="ConsPlusTitle"/>
        <w:widowControl/>
        <w:outlineLvl w:val="0"/>
      </w:pPr>
    </w:p>
    <w:p w:rsidR="00D82D80" w:rsidRDefault="00D82D80" w:rsidP="00D82D80">
      <w:r>
        <w:t xml:space="preserve">От "05"июня  2018г.                   с. </w:t>
      </w:r>
      <w:proofErr w:type="spellStart"/>
      <w:r>
        <w:t>Серебрянское</w:t>
      </w:r>
      <w:proofErr w:type="spellEnd"/>
      <w:r>
        <w:t xml:space="preserve">                                     №</w:t>
      </w:r>
      <w:r>
        <w:rPr>
          <w:color w:val="FF0000"/>
        </w:rPr>
        <w:t xml:space="preserve"> </w:t>
      </w:r>
      <w:r>
        <w:t>54</w:t>
      </w:r>
    </w:p>
    <w:p w:rsidR="00D82D80" w:rsidRDefault="00D82D80" w:rsidP="00D82D80"/>
    <w:p w:rsidR="00D82D80" w:rsidRDefault="00D82D80" w:rsidP="00D82D80">
      <w:pPr>
        <w:jc w:val="center"/>
        <w:rPr>
          <w:bCs/>
        </w:rPr>
      </w:pPr>
      <w:r>
        <w:rPr>
          <w:bCs/>
        </w:rPr>
        <w:t>Об утверждении Плана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w:t>
      </w:r>
      <w:r>
        <w:br/>
      </w:r>
      <w:r>
        <w:rPr>
          <w:bCs/>
        </w:rPr>
        <w:t>инвалидов и обеспечения условий их доступности для инвалидов                   на 2018 год</w:t>
      </w:r>
    </w:p>
    <w:p w:rsidR="00D82D80" w:rsidRDefault="00D82D80" w:rsidP="00D82D80">
      <w:pPr>
        <w:jc w:val="center"/>
      </w:pPr>
    </w:p>
    <w:p w:rsidR="00D82D80" w:rsidRDefault="00D82D80" w:rsidP="00D82D80">
      <w:pPr>
        <w:ind w:firstLine="567"/>
        <w:jc w:val="both"/>
      </w:pPr>
      <w:r>
        <w:t xml:space="preserve">В соответствии с Постановлением Правительства РФ от 09.07.2016 № 649 «О мерах по приспособлению жилых помещений и общего имущества в многоквартирном доме с учетом потребностей инвалидов», администрация Серебрянского сельсовета  </w:t>
      </w:r>
      <w:proofErr w:type="spellStart"/>
      <w:r>
        <w:t>Чулымского</w:t>
      </w:r>
      <w:proofErr w:type="spellEnd"/>
      <w:r>
        <w:t xml:space="preserve"> района Новосибирской области </w:t>
      </w:r>
    </w:p>
    <w:p w:rsidR="00D82D80" w:rsidRDefault="00D82D80" w:rsidP="00D82D80">
      <w:pPr>
        <w:ind w:firstLine="567"/>
        <w:jc w:val="both"/>
        <w:rPr>
          <w:b/>
        </w:rPr>
      </w:pPr>
      <w:r>
        <w:rPr>
          <w:b/>
        </w:rPr>
        <w:t>ПОСТАНОВЛЯЕТ:</w:t>
      </w:r>
    </w:p>
    <w:p w:rsidR="00D82D80" w:rsidRDefault="00D82D80" w:rsidP="00D82D80">
      <w:pPr>
        <w:ind w:firstLine="567"/>
        <w:jc w:val="both"/>
      </w:pPr>
      <w:r>
        <w:t>1.Утвердить План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на 2018 год согласно Приложению.</w:t>
      </w:r>
    </w:p>
    <w:p w:rsidR="00D82D80" w:rsidRDefault="00D82D80" w:rsidP="00D82D80">
      <w:pPr>
        <w:ind w:firstLine="567"/>
        <w:jc w:val="both"/>
        <w:rPr>
          <w:rFonts w:eastAsia="Lucida Sans Unicode"/>
          <w:b/>
          <w:bCs/>
          <w:lang w:eastAsia="en-US"/>
        </w:rPr>
      </w:pPr>
      <w:r>
        <w:rPr>
          <w:rFonts w:eastAsia="Lucida Sans Unicode"/>
        </w:rPr>
        <w:t>2.</w:t>
      </w:r>
      <w:r>
        <w:t xml:space="preserve"> Опубликовать настоящее постановление в периодическом печатном издании "Серебрянский вестник" и </w:t>
      </w:r>
      <w:r>
        <w:rPr>
          <w:rFonts w:eastAsia="Lucida Sans Unicode"/>
        </w:rPr>
        <w:t xml:space="preserve">разместить на официальном сайте администрации Серебрянского </w:t>
      </w:r>
      <w:r>
        <w:t xml:space="preserve">сельсовета </w:t>
      </w:r>
      <w:proofErr w:type="spellStart"/>
      <w:r>
        <w:t>Чулымского</w:t>
      </w:r>
      <w:proofErr w:type="spellEnd"/>
      <w:r>
        <w:t xml:space="preserve"> района Новосибирской области в сети "Интернет"</w:t>
      </w:r>
      <w:r>
        <w:rPr>
          <w:rFonts w:eastAsia="Lucida Sans Unicode"/>
          <w:b/>
          <w:bCs/>
        </w:rPr>
        <w:t>.</w:t>
      </w:r>
      <w:r>
        <w:tab/>
      </w:r>
    </w:p>
    <w:p w:rsidR="00D82D80" w:rsidRDefault="00D82D80" w:rsidP="00D82D80">
      <w:pPr>
        <w:widowControl w:val="0"/>
        <w:ind w:firstLine="567"/>
        <w:jc w:val="both"/>
        <w:rPr>
          <w:rFonts w:eastAsiaTheme="minorHAnsi"/>
        </w:rPr>
      </w:pPr>
      <w:r>
        <w:t xml:space="preserve">3.  </w:t>
      </w:r>
      <w:proofErr w:type="gramStart"/>
      <w:r>
        <w:t>Контроль за</w:t>
      </w:r>
      <w:proofErr w:type="gramEnd"/>
      <w:r>
        <w:t xml:space="preserve"> выполнением настоящего постановления оставляю за собой.</w:t>
      </w:r>
    </w:p>
    <w:p w:rsidR="00D82D80" w:rsidRDefault="00D82D80" w:rsidP="00D82D80">
      <w:pPr>
        <w:widowControl w:val="0"/>
        <w:jc w:val="both"/>
      </w:pPr>
      <w:r>
        <w:tab/>
      </w:r>
    </w:p>
    <w:p w:rsidR="00D82D80" w:rsidRDefault="00D82D80" w:rsidP="00D82D80">
      <w:pPr>
        <w:jc w:val="both"/>
      </w:pPr>
    </w:p>
    <w:p w:rsidR="00D82D80" w:rsidRDefault="00D82D80" w:rsidP="00D82D80">
      <w:pPr>
        <w:tabs>
          <w:tab w:val="left" w:pos="3918"/>
        </w:tabs>
        <w:jc w:val="both"/>
      </w:pPr>
      <w:r>
        <w:t xml:space="preserve">Глава Серебрянского  сельсовета </w:t>
      </w:r>
    </w:p>
    <w:p w:rsidR="00D82D80" w:rsidRDefault="00D82D80" w:rsidP="00D82D80">
      <w:pPr>
        <w:tabs>
          <w:tab w:val="left" w:pos="3918"/>
        </w:tabs>
        <w:jc w:val="both"/>
      </w:pPr>
      <w:proofErr w:type="spellStart"/>
      <w:r>
        <w:t>Чулымского</w:t>
      </w:r>
      <w:proofErr w:type="spellEnd"/>
      <w:r>
        <w:t xml:space="preserve"> района Новосибирской области                   А.Н. Писарев.                       </w:t>
      </w:r>
    </w:p>
    <w:p w:rsidR="00D82D80" w:rsidRDefault="00D82D80" w:rsidP="00D82D80">
      <w:pPr>
        <w:jc w:val="both"/>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jc w:val="right"/>
      </w:pPr>
    </w:p>
    <w:p w:rsidR="00D82D80" w:rsidRDefault="00D82D80" w:rsidP="00D82D80">
      <w:pPr>
        <w:ind w:left="5387" w:firstLine="4"/>
        <w:jc w:val="right"/>
        <w:rPr>
          <w:rFonts w:eastAsiaTheme="minorHAnsi"/>
          <w:lang w:eastAsia="en-US"/>
        </w:rPr>
      </w:pPr>
      <w:r>
        <w:t>УТВЕРЖДЕНО</w:t>
      </w:r>
    </w:p>
    <w:p w:rsidR="00D82D80" w:rsidRDefault="00D82D80" w:rsidP="00D82D80">
      <w:pPr>
        <w:ind w:left="5387" w:firstLine="4"/>
        <w:jc w:val="right"/>
      </w:pPr>
      <w:r>
        <w:t>постановлением администрации</w:t>
      </w:r>
    </w:p>
    <w:p w:rsidR="00D82D80" w:rsidRDefault="00D82D80" w:rsidP="00D82D80">
      <w:pPr>
        <w:autoSpaceDE w:val="0"/>
        <w:ind w:left="3540" w:firstLine="4"/>
        <w:jc w:val="right"/>
      </w:pPr>
      <w:r>
        <w:t xml:space="preserve">Серебрянского  сельсовета  </w:t>
      </w:r>
    </w:p>
    <w:p w:rsidR="00D82D80" w:rsidRDefault="00D82D80" w:rsidP="00D82D80">
      <w:pPr>
        <w:autoSpaceDE w:val="0"/>
        <w:ind w:left="3540" w:firstLine="4"/>
        <w:jc w:val="right"/>
      </w:pPr>
      <w:proofErr w:type="spellStart"/>
      <w:r>
        <w:t>Чулымского</w:t>
      </w:r>
      <w:proofErr w:type="spellEnd"/>
      <w:r>
        <w:t xml:space="preserve"> района </w:t>
      </w:r>
    </w:p>
    <w:p w:rsidR="00D82D80" w:rsidRDefault="00D82D80" w:rsidP="00D82D80">
      <w:pPr>
        <w:autoSpaceDE w:val="0"/>
        <w:ind w:left="3540" w:firstLine="4"/>
        <w:jc w:val="right"/>
      </w:pPr>
      <w:r>
        <w:t>Новосибирской области</w:t>
      </w:r>
    </w:p>
    <w:p w:rsidR="00D82D80" w:rsidRDefault="00D82D80" w:rsidP="00D82D80">
      <w:pPr>
        <w:autoSpaceDE w:val="0"/>
        <w:ind w:left="3540" w:firstLine="4"/>
        <w:jc w:val="right"/>
      </w:pPr>
      <w:r>
        <w:t>от "05" июня  2018г. № 54</w:t>
      </w:r>
    </w:p>
    <w:p w:rsidR="00D82D80" w:rsidRDefault="00D82D80" w:rsidP="00D82D80">
      <w:pPr>
        <w:autoSpaceDE w:val="0"/>
        <w:ind w:left="3540" w:firstLine="4"/>
        <w:jc w:val="right"/>
      </w:pPr>
    </w:p>
    <w:p w:rsidR="00D82D80" w:rsidRDefault="00D82D80" w:rsidP="00D82D80">
      <w:pPr>
        <w:jc w:val="center"/>
      </w:pPr>
      <w:r>
        <w:rPr>
          <w:b/>
          <w:bCs/>
        </w:rPr>
        <w:t xml:space="preserve">План </w:t>
      </w:r>
      <w:r>
        <w:br/>
      </w:r>
      <w:r>
        <w:rPr>
          <w:b/>
          <w:bCs/>
        </w:rPr>
        <w:t>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на 2018 год</w:t>
      </w:r>
    </w:p>
    <w:tbl>
      <w:tblPr>
        <w:tblW w:w="10800" w:type="dxa"/>
        <w:jc w:val="center"/>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19"/>
        <w:gridCol w:w="6625"/>
        <w:gridCol w:w="1701"/>
        <w:gridCol w:w="1855"/>
      </w:tblGrid>
      <w:tr w:rsidR="00D82D80" w:rsidTr="00D82D8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rPr>
                <w:b/>
                <w:bCs/>
              </w:rPr>
              <w:t xml:space="preserve">№ </w:t>
            </w:r>
            <w:proofErr w:type="spellStart"/>
            <w:proofErr w:type="gramStart"/>
            <w:r>
              <w:rPr>
                <w:b/>
                <w:bCs/>
              </w:rPr>
              <w:lastRenderedPageBreak/>
              <w:t>п</w:t>
            </w:r>
            <w:proofErr w:type="spellEnd"/>
            <w:proofErr w:type="gramEnd"/>
            <w:r>
              <w:rPr>
                <w:b/>
                <w:bCs/>
              </w:rPr>
              <w:t>/</w:t>
            </w:r>
            <w:proofErr w:type="spellStart"/>
            <w:r>
              <w:rPr>
                <w:b/>
                <w:bCs/>
              </w:rPr>
              <w:t>п</w:t>
            </w:r>
            <w:proofErr w:type="spellEnd"/>
          </w:p>
        </w:tc>
        <w:tc>
          <w:tcPr>
            <w:tcW w:w="6611"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rPr>
                <w:b/>
                <w:bCs/>
              </w:rPr>
              <w:lastRenderedPageBreak/>
              <w:t>Мероприятие</w:t>
            </w:r>
          </w:p>
        </w:tc>
        <w:tc>
          <w:tcPr>
            <w:tcW w:w="1687"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rPr>
                <w:b/>
                <w:bCs/>
              </w:rPr>
              <w:t xml:space="preserve">Срок </w:t>
            </w:r>
            <w:r>
              <w:rPr>
                <w:b/>
                <w:bCs/>
              </w:rPr>
              <w:lastRenderedPageBreak/>
              <w:t>исполнения мероприятия</w:t>
            </w:r>
          </w:p>
        </w:tc>
        <w:tc>
          <w:tcPr>
            <w:tcW w:w="1834"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rPr>
                <w:b/>
                <w:bCs/>
              </w:rPr>
              <w:lastRenderedPageBreak/>
              <w:t>Ответственный</w:t>
            </w:r>
          </w:p>
        </w:tc>
      </w:tr>
      <w:tr w:rsidR="00D82D80" w:rsidTr="00D82D8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lastRenderedPageBreak/>
              <w:t>1.</w:t>
            </w:r>
          </w:p>
        </w:tc>
        <w:tc>
          <w:tcPr>
            <w:tcW w:w="6611" w:type="dxa"/>
            <w:tcBorders>
              <w:top w:val="outset" w:sz="6" w:space="0" w:color="auto"/>
              <w:left w:val="outset" w:sz="6" w:space="0" w:color="auto"/>
              <w:bottom w:val="outset" w:sz="6" w:space="0" w:color="auto"/>
              <w:right w:val="outset" w:sz="6" w:space="0" w:color="auto"/>
            </w:tcBorders>
            <w:hideMark/>
          </w:tcPr>
          <w:p w:rsidR="00D82D80" w:rsidRDefault="00D82D80">
            <w:pPr>
              <w:jc w:val="both"/>
            </w:pPr>
            <w:r>
              <w:t>Выявление места жительства инвалидов по категориям, предусмотренных Постановлением Правительства РФ от 09.07.2016 №649, а именно:</w:t>
            </w:r>
          </w:p>
          <w:p w:rsidR="00D82D80" w:rsidRDefault="00D82D80">
            <w:pPr>
              <w:jc w:val="both"/>
            </w:pPr>
            <w:r>
              <w:t>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D82D80" w:rsidRDefault="00D82D80">
            <w:pPr>
              <w:jc w:val="both"/>
            </w:pPr>
            <w:r>
              <w:t>б) со стойкими расстройствами функции слуха, сопряженными с необходимостью использования вспомогательных средств;</w:t>
            </w:r>
          </w:p>
          <w:p w:rsidR="00D82D80" w:rsidRDefault="00D82D80">
            <w:pPr>
              <w:jc w:val="both"/>
            </w:pPr>
            <w:r>
              <w:t>в) со стойкими расстройствами функции зрения, сопряженными с необходимостью использования собаки – проводника, иных вспомогательных средств;</w:t>
            </w:r>
          </w:p>
          <w:p w:rsidR="00D82D80" w:rsidRDefault="00D82D80">
            <w:pPr>
              <w:jc w:val="both"/>
            </w:pPr>
            <w:r>
              <w:t>г) с задержками в развитии и другими нарушениями функций организма человека.</w:t>
            </w:r>
          </w:p>
        </w:tc>
        <w:tc>
          <w:tcPr>
            <w:tcW w:w="1687"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t>Сентябрь 2018 года </w:t>
            </w:r>
          </w:p>
        </w:tc>
        <w:tc>
          <w:tcPr>
            <w:tcW w:w="1834"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t> </w:t>
            </w:r>
          </w:p>
          <w:p w:rsidR="00D82D80" w:rsidRDefault="00D82D80">
            <w:pPr>
              <w:jc w:val="center"/>
            </w:pPr>
            <w:r>
              <w:t>Глава поселения, заместитель главы  </w:t>
            </w:r>
          </w:p>
        </w:tc>
      </w:tr>
      <w:tr w:rsidR="00D82D80" w:rsidTr="00D82D8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t>2.</w:t>
            </w:r>
          </w:p>
        </w:tc>
        <w:tc>
          <w:tcPr>
            <w:tcW w:w="6611" w:type="dxa"/>
            <w:tcBorders>
              <w:top w:val="outset" w:sz="6" w:space="0" w:color="auto"/>
              <w:left w:val="outset" w:sz="6" w:space="0" w:color="auto"/>
              <w:bottom w:val="outset" w:sz="6" w:space="0" w:color="auto"/>
              <w:right w:val="outset" w:sz="6" w:space="0" w:color="auto"/>
            </w:tcBorders>
            <w:hideMark/>
          </w:tcPr>
          <w:p w:rsidR="00D82D80" w:rsidRDefault="00D82D80">
            <w:pPr>
              <w:jc w:val="both"/>
            </w:pPr>
            <w:r>
              <w:t>Запрос  документов о характеристиках жилого помещения инвалида, общего имущества в многоквартирном доме, в котором проживает инвалид (технический паспорт (технический план), кадастровый паспорт и иные документы).</w:t>
            </w:r>
          </w:p>
        </w:tc>
        <w:tc>
          <w:tcPr>
            <w:tcW w:w="1687"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t>Октябрь 2018 года </w:t>
            </w:r>
          </w:p>
        </w:tc>
        <w:tc>
          <w:tcPr>
            <w:tcW w:w="1834" w:type="dxa"/>
            <w:tcBorders>
              <w:top w:val="outset" w:sz="6" w:space="0" w:color="auto"/>
              <w:left w:val="outset" w:sz="6" w:space="0" w:color="auto"/>
              <w:bottom w:val="outset" w:sz="6" w:space="0" w:color="auto"/>
              <w:right w:val="outset" w:sz="6" w:space="0" w:color="auto"/>
            </w:tcBorders>
            <w:hideMark/>
          </w:tcPr>
          <w:p w:rsidR="00D82D80" w:rsidRDefault="00D82D80">
            <w:pPr>
              <w:spacing w:after="200" w:line="276" w:lineRule="auto"/>
              <w:rPr>
                <w:lang w:eastAsia="en-US"/>
              </w:rPr>
            </w:pPr>
            <w:r>
              <w:t>Глава поселения, заместитель главы  </w:t>
            </w:r>
          </w:p>
        </w:tc>
      </w:tr>
      <w:tr w:rsidR="00D82D80" w:rsidTr="00D82D80">
        <w:trPr>
          <w:trHeight w:val="929"/>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t>3.</w:t>
            </w:r>
          </w:p>
        </w:tc>
        <w:tc>
          <w:tcPr>
            <w:tcW w:w="6611" w:type="dxa"/>
            <w:tcBorders>
              <w:top w:val="outset" w:sz="6" w:space="0" w:color="auto"/>
              <w:left w:val="outset" w:sz="6" w:space="0" w:color="auto"/>
              <w:bottom w:val="outset" w:sz="6" w:space="0" w:color="auto"/>
              <w:right w:val="outset" w:sz="6" w:space="0" w:color="auto"/>
            </w:tcBorders>
            <w:hideMark/>
          </w:tcPr>
          <w:p w:rsidR="00D82D80" w:rsidRDefault="00D82D80">
            <w:pPr>
              <w:jc w:val="both"/>
            </w:pPr>
            <w:r>
              <w:t>Составление графика обследования жилых помещений инвалидов и общего имущества  в многоквартирных домах, в которых проживают инвалиды.</w:t>
            </w:r>
          </w:p>
        </w:tc>
        <w:tc>
          <w:tcPr>
            <w:tcW w:w="1687" w:type="dxa"/>
            <w:tcBorders>
              <w:top w:val="outset" w:sz="6" w:space="0" w:color="auto"/>
              <w:left w:val="outset" w:sz="6" w:space="0" w:color="auto"/>
              <w:bottom w:val="outset" w:sz="6" w:space="0" w:color="auto"/>
              <w:right w:val="outset" w:sz="6" w:space="0" w:color="auto"/>
            </w:tcBorders>
            <w:hideMark/>
          </w:tcPr>
          <w:p w:rsidR="00D82D80" w:rsidRDefault="00D82D80">
            <w:pPr>
              <w:spacing w:line="276" w:lineRule="auto"/>
              <w:rPr>
                <w:rFonts w:eastAsiaTheme="minorEastAsia"/>
              </w:rPr>
            </w:pPr>
            <w:r>
              <w:rPr>
                <w:rFonts w:eastAsiaTheme="minorEastAsia"/>
              </w:rPr>
              <w:t>Ноябрь 2018 года</w:t>
            </w:r>
          </w:p>
        </w:tc>
        <w:tc>
          <w:tcPr>
            <w:tcW w:w="1834" w:type="dxa"/>
            <w:tcBorders>
              <w:top w:val="outset" w:sz="6" w:space="0" w:color="auto"/>
              <w:left w:val="outset" w:sz="6" w:space="0" w:color="auto"/>
              <w:bottom w:val="outset" w:sz="6" w:space="0" w:color="auto"/>
              <w:right w:val="outset" w:sz="6" w:space="0" w:color="auto"/>
            </w:tcBorders>
            <w:hideMark/>
          </w:tcPr>
          <w:p w:rsidR="00D82D80" w:rsidRDefault="00D82D80">
            <w:pPr>
              <w:spacing w:after="200" w:line="276" w:lineRule="auto"/>
              <w:rPr>
                <w:lang w:eastAsia="en-US"/>
              </w:rPr>
            </w:pPr>
            <w:r>
              <w:t>Глава поселения, заместитель главы  </w:t>
            </w:r>
          </w:p>
        </w:tc>
      </w:tr>
      <w:tr w:rsidR="00D82D80" w:rsidTr="00D82D8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t>4.</w:t>
            </w:r>
          </w:p>
        </w:tc>
        <w:tc>
          <w:tcPr>
            <w:tcW w:w="6611" w:type="dxa"/>
            <w:tcBorders>
              <w:top w:val="outset" w:sz="6" w:space="0" w:color="auto"/>
              <w:left w:val="outset" w:sz="6" w:space="0" w:color="auto"/>
              <w:bottom w:val="outset" w:sz="6" w:space="0" w:color="auto"/>
              <w:right w:val="outset" w:sz="6" w:space="0" w:color="auto"/>
            </w:tcBorders>
            <w:hideMark/>
          </w:tcPr>
          <w:p w:rsidR="00D82D80" w:rsidRDefault="00D82D80">
            <w:pPr>
              <w:jc w:val="both"/>
            </w:pPr>
            <w:r>
              <w:t xml:space="preserve">Обследование жилых помещений инвалидов и общего имущества  в многоквартирных домах, в которых проживают инвалиды,  по форме утвержденной Министерством строительства и </w:t>
            </w:r>
            <w:proofErr w:type="spellStart"/>
            <w:r>
              <w:t>жилищн</w:t>
            </w:r>
            <w:proofErr w:type="gramStart"/>
            <w:r>
              <w:t>о</w:t>
            </w:r>
            <w:proofErr w:type="spellEnd"/>
            <w:r>
              <w:t>-</w:t>
            </w:r>
            <w:proofErr w:type="gramEnd"/>
            <w:r>
              <w:t xml:space="preserve"> коммунального хозяйства РФ по категориям инвалидов:</w:t>
            </w:r>
          </w:p>
          <w:p w:rsidR="00D82D80" w:rsidRDefault="00D82D80">
            <w:pPr>
              <w:jc w:val="both"/>
            </w:pPr>
            <w:r>
              <w:t> 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D82D80" w:rsidRDefault="00D82D80">
            <w:pPr>
              <w:jc w:val="both"/>
            </w:pPr>
            <w:r>
              <w:t>б) со стойкими расстройствами функции слуха, сопряженными с  необходимостью использования вспомогательных средств.</w:t>
            </w:r>
          </w:p>
          <w:p w:rsidR="00D82D80" w:rsidRDefault="00D82D80">
            <w:pPr>
              <w:jc w:val="both"/>
            </w:pPr>
            <w:r>
              <w:t> в</w:t>
            </w:r>
            <w:proofErr w:type="gramStart"/>
            <w:r>
              <w:t>)с</w:t>
            </w:r>
            <w:proofErr w:type="gramEnd"/>
            <w:r>
              <w:t>о стойкими расстройствами функции зрения, сопряженными с необходимостью использования собаки – проводника, иных вспомогательных средств.</w:t>
            </w:r>
          </w:p>
          <w:p w:rsidR="00D82D80" w:rsidRDefault="00D82D80">
            <w:pPr>
              <w:jc w:val="both"/>
            </w:pPr>
            <w:r>
              <w:t> г) с задержками в развитии и другими нарушениями функций организма человека. </w:t>
            </w:r>
          </w:p>
        </w:tc>
        <w:tc>
          <w:tcPr>
            <w:tcW w:w="1687" w:type="dxa"/>
            <w:tcBorders>
              <w:top w:val="outset" w:sz="6" w:space="0" w:color="auto"/>
              <w:left w:val="outset" w:sz="6" w:space="0" w:color="auto"/>
              <w:bottom w:val="outset" w:sz="6" w:space="0" w:color="auto"/>
              <w:right w:val="outset" w:sz="6" w:space="0" w:color="auto"/>
            </w:tcBorders>
            <w:hideMark/>
          </w:tcPr>
          <w:p w:rsidR="00D82D80" w:rsidRDefault="00D82D80">
            <w:pPr>
              <w:spacing w:line="276" w:lineRule="auto"/>
              <w:rPr>
                <w:rFonts w:eastAsiaTheme="minorEastAsia"/>
              </w:rPr>
            </w:pPr>
            <w:r>
              <w:rPr>
                <w:rFonts w:eastAsiaTheme="minorEastAsia"/>
              </w:rPr>
              <w:t>Декабрь 2018 года</w:t>
            </w:r>
          </w:p>
        </w:tc>
        <w:tc>
          <w:tcPr>
            <w:tcW w:w="1834" w:type="dxa"/>
            <w:tcBorders>
              <w:top w:val="outset" w:sz="6" w:space="0" w:color="auto"/>
              <w:left w:val="outset" w:sz="6" w:space="0" w:color="auto"/>
              <w:bottom w:val="outset" w:sz="6" w:space="0" w:color="auto"/>
              <w:right w:val="outset" w:sz="6" w:space="0" w:color="auto"/>
            </w:tcBorders>
            <w:hideMark/>
          </w:tcPr>
          <w:p w:rsidR="00D82D80" w:rsidRDefault="00D82D80">
            <w:pPr>
              <w:spacing w:after="200" w:line="276" w:lineRule="auto"/>
              <w:rPr>
                <w:lang w:eastAsia="en-US"/>
              </w:rPr>
            </w:pPr>
            <w:r>
              <w:t>Глава поселения, заместитель главы  </w:t>
            </w:r>
          </w:p>
        </w:tc>
      </w:tr>
      <w:tr w:rsidR="00D82D80" w:rsidTr="00D82D80">
        <w:trPr>
          <w:trHeight w:val="2264"/>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D82D80" w:rsidRDefault="00D82D80">
            <w:pPr>
              <w:jc w:val="center"/>
            </w:pPr>
            <w:r>
              <w:t>5.</w:t>
            </w:r>
          </w:p>
        </w:tc>
        <w:tc>
          <w:tcPr>
            <w:tcW w:w="6611" w:type="dxa"/>
            <w:tcBorders>
              <w:top w:val="outset" w:sz="6" w:space="0" w:color="auto"/>
              <w:left w:val="outset" w:sz="6" w:space="0" w:color="auto"/>
              <w:bottom w:val="outset" w:sz="6" w:space="0" w:color="auto"/>
              <w:right w:val="outset" w:sz="6" w:space="0" w:color="auto"/>
            </w:tcBorders>
            <w:hideMark/>
          </w:tcPr>
          <w:p w:rsidR="00D82D80" w:rsidRDefault="00D82D80">
            <w:pPr>
              <w:jc w:val="both"/>
            </w:pPr>
            <w:r>
              <w:t>Заседание муниципальной комиссии  и подведение итогов обследования:</w:t>
            </w:r>
          </w:p>
          <w:p w:rsidR="00D82D80" w:rsidRDefault="00D82D80">
            <w:pPr>
              <w:jc w:val="both"/>
            </w:pPr>
            <w:r>
              <w:t> - экономическая оценка потребности в финансировании по капитальному ремонту  или реконструкции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w:t>
            </w:r>
          </w:p>
        </w:tc>
        <w:tc>
          <w:tcPr>
            <w:tcW w:w="1687" w:type="dxa"/>
            <w:tcBorders>
              <w:top w:val="outset" w:sz="6" w:space="0" w:color="auto"/>
              <w:left w:val="outset" w:sz="6" w:space="0" w:color="auto"/>
              <w:bottom w:val="outset" w:sz="6" w:space="0" w:color="auto"/>
              <w:right w:val="outset" w:sz="6" w:space="0" w:color="auto"/>
            </w:tcBorders>
            <w:hideMark/>
          </w:tcPr>
          <w:p w:rsidR="00D82D80" w:rsidRDefault="00D82D80">
            <w:pPr>
              <w:spacing w:line="276" w:lineRule="auto"/>
              <w:rPr>
                <w:rFonts w:eastAsiaTheme="minorEastAsia"/>
              </w:rPr>
            </w:pPr>
            <w:r>
              <w:rPr>
                <w:rFonts w:eastAsiaTheme="minorEastAsia"/>
              </w:rPr>
              <w:t>Декабрь 2018 года</w:t>
            </w:r>
          </w:p>
        </w:tc>
        <w:tc>
          <w:tcPr>
            <w:tcW w:w="1834" w:type="dxa"/>
            <w:tcBorders>
              <w:top w:val="outset" w:sz="6" w:space="0" w:color="auto"/>
              <w:left w:val="outset" w:sz="6" w:space="0" w:color="auto"/>
              <w:bottom w:val="outset" w:sz="6" w:space="0" w:color="auto"/>
              <w:right w:val="outset" w:sz="6" w:space="0" w:color="auto"/>
            </w:tcBorders>
            <w:hideMark/>
          </w:tcPr>
          <w:p w:rsidR="00D82D80" w:rsidRDefault="00D82D80">
            <w:pPr>
              <w:spacing w:after="200" w:line="276" w:lineRule="auto"/>
              <w:rPr>
                <w:lang w:eastAsia="en-US"/>
              </w:rPr>
            </w:pPr>
            <w:r>
              <w:t>Глава поселения, заместитель главы  </w:t>
            </w:r>
          </w:p>
        </w:tc>
      </w:tr>
    </w:tbl>
    <w:p w:rsidR="00D82D80" w:rsidRDefault="00D82D80" w:rsidP="00D82D80">
      <w:pPr>
        <w:rPr>
          <w:rFonts w:eastAsiaTheme="minorHAnsi"/>
          <w:lang w:eastAsia="en-US"/>
        </w:rPr>
      </w:pPr>
    </w:p>
    <w:p w:rsidR="00D82D80" w:rsidRDefault="00D82D80" w:rsidP="00D82D80"/>
    <w:p w:rsidR="00D82D80" w:rsidRDefault="00D82D80" w:rsidP="00D82D80">
      <w:pPr>
        <w:rPr>
          <w:rFonts w:asciiTheme="minorHAnsi" w:hAnsiTheme="minorHAnsi" w:cstheme="minorBidi"/>
        </w:rPr>
      </w:pPr>
    </w:p>
    <w:p w:rsidR="00B45C52" w:rsidRDefault="00B45C52" w:rsidP="00B45C52">
      <w:pPr>
        <w:pStyle w:val="ConsPlusTitle"/>
        <w:widowControl/>
        <w:jc w:val="center"/>
        <w:outlineLvl w:val="0"/>
      </w:pPr>
      <w:r>
        <w:t xml:space="preserve">АДМИНИСТРАЦИЯ </w:t>
      </w:r>
    </w:p>
    <w:p w:rsidR="00B45C52" w:rsidRDefault="00B45C52" w:rsidP="00B45C52">
      <w:pPr>
        <w:pStyle w:val="ConsPlusTitle"/>
        <w:widowControl/>
        <w:jc w:val="center"/>
        <w:outlineLvl w:val="0"/>
      </w:pPr>
      <w:r>
        <w:t xml:space="preserve">СЕРЕБРЯНСКОГО  СЕЛЬСОВЕТА </w:t>
      </w:r>
    </w:p>
    <w:p w:rsidR="00B45C52" w:rsidRDefault="00B45C52" w:rsidP="00B45C52">
      <w:pPr>
        <w:pStyle w:val="ConsPlusTitle"/>
        <w:widowControl/>
        <w:jc w:val="center"/>
        <w:outlineLvl w:val="0"/>
      </w:pPr>
      <w:r>
        <w:t>ЧУЛЫМСКОГО РАОНА НОВОСИБИРСКОЙ ОБЛАСТИ</w:t>
      </w:r>
    </w:p>
    <w:p w:rsidR="00B45C52" w:rsidRDefault="00B45C52" w:rsidP="00B45C52">
      <w:pPr>
        <w:pStyle w:val="ConsPlusTitle"/>
        <w:widowControl/>
        <w:outlineLvl w:val="0"/>
      </w:pPr>
    </w:p>
    <w:p w:rsidR="00B45C52" w:rsidRDefault="00B45C52" w:rsidP="00B45C52">
      <w:pPr>
        <w:pStyle w:val="ConsPlusTitle"/>
        <w:widowControl/>
        <w:outlineLvl w:val="0"/>
      </w:pPr>
      <w:r>
        <w:t xml:space="preserve">                                                ПОСТАНОВЛЕНИЕ</w:t>
      </w:r>
    </w:p>
    <w:p w:rsidR="00B45C52" w:rsidRDefault="00B45C52" w:rsidP="00B45C52">
      <w:pPr>
        <w:pStyle w:val="ConsPlusTitle"/>
        <w:widowControl/>
        <w:outlineLvl w:val="0"/>
      </w:pPr>
    </w:p>
    <w:p w:rsidR="00B45C52" w:rsidRDefault="00B45C52" w:rsidP="00B45C52">
      <w:r>
        <w:lastRenderedPageBreak/>
        <w:t xml:space="preserve">От "05"июня  2018г.                   с. </w:t>
      </w:r>
      <w:proofErr w:type="spellStart"/>
      <w:r>
        <w:t>Серебрянское</w:t>
      </w:r>
      <w:proofErr w:type="spellEnd"/>
      <w:r>
        <w:t xml:space="preserve">                                     №</w:t>
      </w:r>
      <w:r>
        <w:rPr>
          <w:color w:val="FF0000"/>
        </w:rPr>
        <w:t xml:space="preserve"> </w:t>
      </w:r>
      <w:r>
        <w:t>56</w:t>
      </w:r>
    </w:p>
    <w:p w:rsidR="00B45C52" w:rsidRDefault="00B45C52" w:rsidP="00B45C52"/>
    <w:p w:rsidR="00B45C52" w:rsidRDefault="00B45C52" w:rsidP="00B45C52">
      <w:pPr>
        <w:jc w:val="center"/>
        <w:rPr>
          <w:bCs/>
        </w:rPr>
      </w:pPr>
      <w:r>
        <w:rPr>
          <w:bCs/>
        </w:rPr>
        <w:t xml:space="preserve">О признании </w:t>
      </w:r>
      <w:proofErr w:type="gramStart"/>
      <w:r>
        <w:rPr>
          <w:bCs/>
        </w:rPr>
        <w:t>утратившим</w:t>
      </w:r>
      <w:proofErr w:type="gramEnd"/>
      <w:r>
        <w:rPr>
          <w:bCs/>
        </w:rPr>
        <w:t xml:space="preserve"> силу</w:t>
      </w:r>
    </w:p>
    <w:p w:rsidR="00B45C52" w:rsidRDefault="00B45C52" w:rsidP="00B45C52">
      <w:pPr>
        <w:jc w:val="center"/>
      </w:pPr>
    </w:p>
    <w:p w:rsidR="00B45C52" w:rsidRDefault="00B45C52" w:rsidP="00B45C52">
      <w:pPr>
        <w:ind w:firstLine="567"/>
        <w:jc w:val="both"/>
      </w:pPr>
      <w:r>
        <w:t xml:space="preserve">В целях приведения муниципального правового акта и в соответствие </w:t>
      </w:r>
      <w:proofErr w:type="gramStart"/>
      <w:r>
        <w:t>м</w:t>
      </w:r>
      <w:proofErr w:type="gramEnd"/>
      <w:r>
        <w:t xml:space="preserve"> федеральным законом</w:t>
      </w:r>
    </w:p>
    <w:p w:rsidR="00B45C52" w:rsidRDefault="00B45C52" w:rsidP="00B45C52">
      <w:pPr>
        <w:ind w:firstLine="567"/>
        <w:jc w:val="both"/>
        <w:rPr>
          <w:b/>
        </w:rPr>
      </w:pPr>
      <w:r>
        <w:rPr>
          <w:b/>
        </w:rPr>
        <w:t>ПОСТАНОВЛЯЮ:</w:t>
      </w:r>
    </w:p>
    <w:p w:rsidR="00B45C52" w:rsidRDefault="00B45C52" w:rsidP="00B45C52">
      <w:pPr>
        <w:ind w:firstLine="567"/>
        <w:jc w:val="both"/>
      </w:pPr>
      <w:r>
        <w:t>1.Признать утратившим силу постановление главы Серебрянского сельсовета от 30.09.2017 №93 «!О передаче имущества Серебрянского сельсовета в хозяйственное ведение МУП «</w:t>
      </w:r>
      <w:proofErr w:type="spellStart"/>
      <w:r>
        <w:t>Серебрянское</w:t>
      </w:r>
      <w:proofErr w:type="spellEnd"/>
      <w:r>
        <w:t xml:space="preserve"> ЖКХ», в части приема  передачи имущества, поименованного в пункте 1 включительно, </w:t>
      </w:r>
      <w:proofErr w:type="gramStart"/>
      <w:r>
        <w:t>согласно акта</w:t>
      </w:r>
      <w:proofErr w:type="gramEnd"/>
      <w:r>
        <w:t xml:space="preserve"> приема-передачи имущества муниципальной собственности, передаваемых с баланса администрации Серебрянского сельсовета на баланс МУП «</w:t>
      </w:r>
      <w:proofErr w:type="spellStart"/>
      <w:r>
        <w:t>Серебрянское</w:t>
      </w:r>
      <w:proofErr w:type="spellEnd"/>
      <w:r>
        <w:t xml:space="preserve"> ЖКХ».</w:t>
      </w:r>
    </w:p>
    <w:p w:rsidR="00B45C52" w:rsidRDefault="00B45C52" w:rsidP="00B45C52">
      <w:pPr>
        <w:widowControl w:val="0"/>
        <w:ind w:firstLine="567"/>
        <w:jc w:val="both"/>
        <w:rPr>
          <w:rFonts w:eastAsiaTheme="minorHAnsi"/>
          <w:lang w:eastAsia="en-US"/>
        </w:rPr>
      </w:pPr>
      <w:r>
        <w:t xml:space="preserve">3.  </w:t>
      </w:r>
      <w:proofErr w:type="gramStart"/>
      <w:r>
        <w:t>Контроль за</w:t>
      </w:r>
      <w:proofErr w:type="gramEnd"/>
      <w:r>
        <w:t xml:space="preserve"> выполнением настоящего постановления оставляю за собой.</w:t>
      </w:r>
    </w:p>
    <w:p w:rsidR="00B45C52" w:rsidRDefault="00B45C52" w:rsidP="00B45C52">
      <w:pPr>
        <w:widowControl w:val="0"/>
        <w:jc w:val="both"/>
      </w:pPr>
      <w:r>
        <w:tab/>
      </w:r>
    </w:p>
    <w:p w:rsidR="00B45C52" w:rsidRDefault="00B45C52" w:rsidP="00B45C52">
      <w:pPr>
        <w:jc w:val="both"/>
      </w:pPr>
    </w:p>
    <w:p w:rsidR="00B45C52" w:rsidRDefault="00B45C52" w:rsidP="00B45C52">
      <w:pPr>
        <w:tabs>
          <w:tab w:val="left" w:pos="3918"/>
        </w:tabs>
        <w:jc w:val="both"/>
      </w:pPr>
      <w:r>
        <w:t xml:space="preserve">Глава Серебрянского  сельсовета </w:t>
      </w:r>
    </w:p>
    <w:p w:rsidR="00B45C52" w:rsidRDefault="00B45C52" w:rsidP="00B45C52">
      <w:pPr>
        <w:tabs>
          <w:tab w:val="left" w:pos="3918"/>
        </w:tabs>
        <w:jc w:val="both"/>
      </w:pPr>
      <w:proofErr w:type="spellStart"/>
      <w:r>
        <w:t>Чулымского</w:t>
      </w:r>
      <w:proofErr w:type="spellEnd"/>
      <w:r>
        <w:t xml:space="preserve"> района Новосибирской области                   А.Н. Писарев.                       </w:t>
      </w:r>
    </w:p>
    <w:p w:rsidR="00B45C52" w:rsidRDefault="00B45C52" w:rsidP="00B45C52">
      <w:pPr>
        <w:jc w:val="both"/>
      </w:pPr>
    </w:p>
    <w:p w:rsidR="00B45C52" w:rsidRDefault="00B45C52" w:rsidP="00B45C52">
      <w:pPr>
        <w:jc w:val="right"/>
      </w:pPr>
    </w:p>
    <w:p w:rsidR="00B45C52" w:rsidRDefault="00B45C52" w:rsidP="00B45C52">
      <w:pPr>
        <w:jc w:val="right"/>
      </w:pPr>
    </w:p>
    <w:p w:rsidR="00B45C52" w:rsidRDefault="00B45C52" w:rsidP="00B45C52">
      <w:pPr>
        <w:jc w:val="right"/>
      </w:pPr>
    </w:p>
    <w:p w:rsidR="003329D0" w:rsidRDefault="003329D0" w:rsidP="003329D0">
      <w:pPr>
        <w:pStyle w:val="ConsPlusTitle"/>
        <w:widowControl/>
        <w:jc w:val="center"/>
      </w:pPr>
    </w:p>
    <w:p w:rsidR="003329D0" w:rsidRDefault="003329D0" w:rsidP="003329D0">
      <w:pPr>
        <w:pStyle w:val="ConsPlusTitle"/>
        <w:widowControl/>
        <w:jc w:val="center"/>
      </w:pPr>
      <w:r>
        <w:t xml:space="preserve">АДМИНИСТРАЦИЯ </w:t>
      </w:r>
    </w:p>
    <w:p w:rsidR="003329D0" w:rsidRDefault="003329D0" w:rsidP="003329D0">
      <w:pPr>
        <w:pStyle w:val="ConsPlusTitle"/>
        <w:widowControl/>
        <w:jc w:val="center"/>
      </w:pPr>
      <w:r>
        <w:t xml:space="preserve">СЕРЕБРЯНСКОГО  СЕЛЬСОВЕТА </w:t>
      </w:r>
    </w:p>
    <w:p w:rsidR="003329D0" w:rsidRDefault="003329D0" w:rsidP="003329D0">
      <w:pPr>
        <w:pStyle w:val="ConsPlusTitle"/>
        <w:widowControl/>
        <w:jc w:val="center"/>
      </w:pPr>
      <w:r>
        <w:t>ЧУЛЫМСКОГО  РАЙОНА НОВОСИБИРСКОЙ ОБЛАСТИ</w:t>
      </w:r>
    </w:p>
    <w:p w:rsidR="003329D0" w:rsidRDefault="003329D0" w:rsidP="003329D0">
      <w:pPr>
        <w:pStyle w:val="ConsPlusTitle"/>
        <w:widowControl/>
      </w:pPr>
    </w:p>
    <w:p w:rsidR="003329D0" w:rsidRDefault="003329D0" w:rsidP="003329D0">
      <w:pPr>
        <w:pStyle w:val="ConsPlusTitle"/>
        <w:widowControl/>
      </w:pPr>
    </w:p>
    <w:p w:rsidR="003329D0" w:rsidRDefault="003329D0" w:rsidP="003329D0">
      <w:pPr>
        <w:pStyle w:val="ConsPlusTitle"/>
        <w:widowControl/>
        <w:jc w:val="center"/>
      </w:pPr>
      <w:r>
        <w:t>ПОСТАНОВЛЕНИЕ</w:t>
      </w:r>
    </w:p>
    <w:p w:rsidR="003329D0" w:rsidRDefault="003329D0" w:rsidP="003329D0">
      <w:pPr>
        <w:pStyle w:val="ConsPlusTitle"/>
        <w:widowControl/>
        <w:jc w:val="center"/>
        <w:rPr>
          <w:b w:val="0"/>
        </w:rPr>
      </w:pPr>
    </w:p>
    <w:p w:rsidR="003329D0" w:rsidRDefault="003329D0" w:rsidP="003329D0">
      <w:pPr>
        <w:pStyle w:val="ConsPlusTitle"/>
        <w:widowControl/>
        <w:jc w:val="both"/>
        <w:rPr>
          <w:b w:val="0"/>
        </w:rPr>
      </w:pPr>
      <w:r>
        <w:rPr>
          <w:b w:val="0"/>
        </w:rPr>
        <w:t xml:space="preserve">От "07"июня  2018 г.            с. </w:t>
      </w:r>
      <w:proofErr w:type="spellStart"/>
      <w:r>
        <w:rPr>
          <w:b w:val="0"/>
        </w:rPr>
        <w:t>Серебрянское</w:t>
      </w:r>
      <w:proofErr w:type="spellEnd"/>
      <w:r>
        <w:rPr>
          <w:b w:val="0"/>
        </w:rPr>
        <w:t xml:space="preserve">                                  №56а</w:t>
      </w:r>
    </w:p>
    <w:p w:rsidR="003329D0" w:rsidRDefault="003329D0" w:rsidP="003329D0">
      <w:pPr>
        <w:pStyle w:val="1"/>
        <w:jc w:val="both"/>
        <w:rPr>
          <w:b/>
        </w:rPr>
      </w:pPr>
    </w:p>
    <w:p w:rsidR="003329D0" w:rsidRDefault="003329D0" w:rsidP="003329D0">
      <w:pPr>
        <w:jc w:val="center"/>
        <w:rPr>
          <w:b/>
        </w:rPr>
      </w:pPr>
      <w:r>
        <w:rPr>
          <w:b/>
        </w:rPr>
        <w:t>О прекращении права хозяйственного ведения муниципального унитарного предприятия   МУП «</w:t>
      </w:r>
      <w:proofErr w:type="spellStart"/>
      <w:r>
        <w:rPr>
          <w:b/>
        </w:rPr>
        <w:t>Серебрянское</w:t>
      </w:r>
      <w:proofErr w:type="spellEnd"/>
      <w:r>
        <w:rPr>
          <w:b/>
        </w:rPr>
        <w:t xml:space="preserve"> ЖКХ» на объекты  движимого, недвижимого имущества, являющиеся муниципальной  собственностью Серебрянского сельсовета </w:t>
      </w:r>
      <w:proofErr w:type="spellStart"/>
      <w:r>
        <w:rPr>
          <w:b/>
        </w:rPr>
        <w:t>Чулымского</w:t>
      </w:r>
      <w:proofErr w:type="spellEnd"/>
      <w:r>
        <w:rPr>
          <w:b/>
        </w:rPr>
        <w:t xml:space="preserve"> района Новосибирской области </w:t>
      </w:r>
    </w:p>
    <w:p w:rsidR="003329D0" w:rsidRDefault="003329D0" w:rsidP="003329D0">
      <w:pPr>
        <w:pStyle w:val="1"/>
        <w:jc w:val="both"/>
        <w:rPr>
          <w:b/>
          <w:sz w:val="24"/>
        </w:rPr>
      </w:pPr>
    </w:p>
    <w:p w:rsidR="003329D0" w:rsidRDefault="003329D0" w:rsidP="003329D0">
      <w:pPr>
        <w:jc w:val="both"/>
        <w:rPr>
          <w:shd w:val="clear" w:color="auto" w:fill="FFFFFF"/>
        </w:rPr>
      </w:pPr>
      <w:r>
        <w:rPr>
          <w:shd w:val="clear" w:color="auto" w:fill="FFFFFF"/>
        </w:rPr>
        <w:t xml:space="preserve">            В соответствии с Федеральным законом от 6 октября </w:t>
      </w:r>
      <w:smartTag w:uri="urn:schemas-microsoft-com:office:smarttags" w:element="metricconverter">
        <w:smartTagPr>
          <w:attr w:name="ProductID" w:val="2003 г"/>
        </w:smartTagPr>
        <w:r>
          <w:rPr>
            <w:shd w:val="clear" w:color="auto" w:fill="FFFFFF"/>
          </w:rPr>
          <w:t>2003 г</w:t>
        </w:r>
      </w:smartTag>
      <w:r>
        <w:rPr>
          <w:shd w:val="clear" w:color="auto" w:fill="FFFFFF"/>
        </w:rPr>
        <w:t>. N 131-ФЗ «Об общих принципах организации местного самоуправления в Российской Федерации», на основании заявления МУП "</w:t>
      </w:r>
      <w:proofErr w:type="spellStart"/>
      <w:r>
        <w:rPr>
          <w:shd w:val="clear" w:color="auto" w:fill="FFFFFF"/>
        </w:rPr>
        <w:t>Серебрянское</w:t>
      </w:r>
      <w:proofErr w:type="spellEnd"/>
      <w:r>
        <w:rPr>
          <w:shd w:val="clear" w:color="auto" w:fill="FFFFFF"/>
        </w:rPr>
        <w:t xml:space="preserve"> ЖКХ",  администрация Серебрянского сельсовета </w:t>
      </w:r>
      <w:proofErr w:type="spellStart"/>
      <w:r>
        <w:rPr>
          <w:shd w:val="clear" w:color="auto" w:fill="FFFFFF"/>
        </w:rPr>
        <w:t>Чулымского</w:t>
      </w:r>
      <w:proofErr w:type="spellEnd"/>
      <w:r>
        <w:rPr>
          <w:shd w:val="clear" w:color="auto" w:fill="FFFFFF"/>
        </w:rPr>
        <w:t xml:space="preserve">  района Новосибирской области</w:t>
      </w:r>
    </w:p>
    <w:p w:rsidR="003329D0" w:rsidRDefault="003329D0" w:rsidP="003329D0">
      <w:pPr>
        <w:jc w:val="both"/>
      </w:pPr>
    </w:p>
    <w:p w:rsidR="003329D0" w:rsidRDefault="003329D0" w:rsidP="003329D0">
      <w:pPr>
        <w:jc w:val="both"/>
      </w:pPr>
      <w:r>
        <w:t xml:space="preserve"> ПОСТАНОВЛЯЕТ:</w:t>
      </w:r>
    </w:p>
    <w:p w:rsidR="003329D0" w:rsidRDefault="003329D0" w:rsidP="003329D0">
      <w:pPr>
        <w:ind w:firstLine="567"/>
        <w:jc w:val="both"/>
      </w:pPr>
    </w:p>
    <w:p w:rsidR="003329D0" w:rsidRDefault="003329D0" w:rsidP="003329D0">
      <w:pPr>
        <w:pStyle w:val="aa"/>
        <w:numPr>
          <w:ilvl w:val="0"/>
          <w:numId w:val="29"/>
        </w:numPr>
        <w:shd w:val="clear" w:color="auto" w:fill="FFFFFF"/>
        <w:ind w:left="0" w:firstLine="567"/>
      </w:pPr>
      <w:r>
        <w:t xml:space="preserve">Прекратить право хозяйственного ведения  на  объекты движимого, недвижимого имущества, являющиеся муниципальной собственностью Серебрянского сельсовета </w:t>
      </w:r>
      <w:proofErr w:type="spellStart"/>
      <w:r>
        <w:t>Чулымского</w:t>
      </w:r>
      <w:proofErr w:type="spellEnd"/>
      <w:r>
        <w:t xml:space="preserve"> района Новосибирской области, закрепленные за муниципальным унитарным предприятием "</w:t>
      </w:r>
      <w:proofErr w:type="spellStart"/>
      <w:r>
        <w:t>Серебрянское</w:t>
      </w:r>
      <w:proofErr w:type="spellEnd"/>
      <w:r>
        <w:t xml:space="preserve"> ЖКХ"  на праве хозяйственного ведения, </w:t>
      </w:r>
      <w:proofErr w:type="gramStart"/>
      <w:r>
        <w:t>согласно приложений</w:t>
      </w:r>
      <w:proofErr w:type="gramEnd"/>
      <w:r>
        <w:t xml:space="preserve"> №1 №2 к настоящему постановлению.</w:t>
      </w:r>
    </w:p>
    <w:p w:rsidR="003329D0" w:rsidRDefault="003329D0" w:rsidP="003329D0">
      <w:pPr>
        <w:pStyle w:val="aff4"/>
        <w:numPr>
          <w:ilvl w:val="0"/>
          <w:numId w:val="29"/>
        </w:numPr>
        <w:spacing w:after="0" w:line="240" w:lineRule="auto"/>
        <w:ind w:left="0" w:firstLine="567"/>
        <w:rPr>
          <w:rFonts w:ascii="Times New Roman" w:hAnsi="Times New Roman"/>
          <w:sz w:val="24"/>
          <w:szCs w:val="24"/>
        </w:rPr>
      </w:pPr>
      <w:r>
        <w:rPr>
          <w:rFonts w:ascii="Times New Roman" w:hAnsi="Times New Roman"/>
          <w:sz w:val="24"/>
          <w:szCs w:val="24"/>
        </w:rPr>
        <w:t xml:space="preserve">Внести недвижимое муниципальное имущество   в казну Серебрянского сельсовета </w:t>
      </w:r>
      <w:proofErr w:type="spellStart"/>
      <w:r>
        <w:rPr>
          <w:rFonts w:ascii="Times New Roman" w:hAnsi="Times New Roman"/>
          <w:sz w:val="24"/>
          <w:szCs w:val="24"/>
        </w:rPr>
        <w:t>Чулымского</w:t>
      </w:r>
      <w:proofErr w:type="spellEnd"/>
      <w:r>
        <w:rPr>
          <w:rFonts w:ascii="Times New Roman" w:hAnsi="Times New Roman"/>
          <w:sz w:val="24"/>
          <w:szCs w:val="24"/>
        </w:rPr>
        <w:t xml:space="preserve"> района Новосибирской области. </w:t>
      </w:r>
    </w:p>
    <w:p w:rsidR="003329D0" w:rsidRDefault="003329D0" w:rsidP="003329D0">
      <w:pPr>
        <w:pStyle w:val="aff4"/>
        <w:numPr>
          <w:ilvl w:val="0"/>
          <w:numId w:val="29"/>
        </w:numPr>
        <w:spacing w:after="0" w:line="240" w:lineRule="auto"/>
        <w:ind w:left="0" w:firstLine="567"/>
        <w:rPr>
          <w:rFonts w:ascii="Times New Roman" w:hAnsi="Times New Roman"/>
          <w:sz w:val="24"/>
          <w:szCs w:val="24"/>
        </w:rPr>
      </w:pPr>
      <w:r>
        <w:rPr>
          <w:rFonts w:ascii="Times New Roman" w:hAnsi="Times New Roman"/>
          <w:sz w:val="24"/>
          <w:szCs w:val="24"/>
        </w:rPr>
        <w:t xml:space="preserve">Поставить движимое муниципальное имущество   на баланс Серебрянского сельсовета </w:t>
      </w:r>
      <w:proofErr w:type="spellStart"/>
      <w:r>
        <w:rPr>
          <w:rFonts w:ascii="Times New Roman" w:hAnsi="Times New Roman"/>
          <w:sz w:val="24"/>
          <w:szCs w:val="24"/>
        </w:rPr>
        <w:t>Чулымского</w:t>
      </w:r>
      <w:proofErr w:type="spellEnd"/>
      <w:r>
        <w:rPr>
          <w:rFonts w:ascii="Times New Roman" w:hAnsi="Times New Roman"/>
          <w:sz w:val="24"/>
          <w:szCs w:val="24"/>
        </w:rPr>
        <w:t xml:space="preserve"> района Новосибирской области</w:t>
      </w:r>
    </w:p>
    <w:p w:rsidR="003329D0" w:rsidRDefault="003329D0" w:rsidP="003329D0">
      <w:pPr>
        <w:pStyle w:val="aa"/>
        <w:numPr>
          <w:ilvl w:val="0"/>
          <w:numId w:val="29"/>
        </w:numPr>
        <w:shd w:val="clear" w:color="auto" w:fill="FFFFFF"/>
        <w:ind w:left="0" w:firstLine="567"/>
      </w:pPr>
      <w:r>
        <w:t xml:space="preserve">Внести изменения в реестр муниципальной собственности Серебрянского сельсовета </w:t>
      </w:r>
      <w:proofErr w:type="spellStart"/>
      <w:r>
        <w:t>Чулымского</w:t>
      </w:r>
      <w:proofErr w:type="spellEnd"/>
      <w:r>
        <w:t xml:space="preserve"> района Новосибирской области. </w:t>
      </w:r>
    </w:p>
    <w:p w:rsidR="003329D0" w:rsidRDefault="003329D0" w:rsidP="003329D0">
      <w:pPr>
        <w:pStyle w:val="aa"/>
        <w:numPr>
          <w:ilvl w:val="0"/>
          <w:numId w:val="29"/>
        </w:numPr>
        <w:shd w:val="clear" w:color="auto" w:fill="FFFFFF"/>
        <w:ind w:left="0" w:firstLine="567"/>
      </w:pPr>
      <w:r>
        <w:t>Настоящее постановление вступает в силу с момента подписания.</w:t>
      </w:r>
    </w:p>
    <w:p w:rsidR="003329D0" w:rsidRDefault="003329D0" w:rsidP="003329D0">
      <w:pPr>
        <w:pStyle w:val="aff4"/>
        <w:numPr>
          <w:ilvl w:val="0"/>
          <w:numId w:val="29"/>
        </w:numPr>
        <w:spacing w:after="0" w:line="240" w:lineRule="auto"/>
        <w:ind w:left="0" w:firstLine="567"/>
        <w:rPr>
          <w:rFonts w:ascii="Times New Roman" w:hAnsi="Times New Roman"/>
          <w:sz w:val="24"/>
          <w:szCs w:val="24"/>
        </w:rPr>
      </w:pPr>
      <w:proofErr w:type="gramStart"/>
      <w:r>
        <w:rPr>
          <w:rFonts w:ascii="Times New Roman" w:hAnsi="Times New Roman"/>
          <w:sz w:val="24"/>
          <w:szCs w:val="24"/>
        </w:rPr>
        <w:t>Контроль за</w:t>
      </w:r>
      <w:proofErr w:type="gramEnd"/>
      <w:r>
        <w:rPr>
          <w:rFonts w:ascii="Times New Roman" w:hAnsi="Times New Roman"/>
          <w:sz w:val="24"/>
          <w:szCs w:val="24"/>
        </w:rPr>
        <w:t xml:space="preserve"> выполнением настоящего постановления оставляю за собой.</w:t>
      </w:r>
    </w:p>
    <w:p w:rsidR="003329D0" w:rsidRDefault="003329D0" w:rsidP="003329D0">
      <w:pPr>
        <w:ind w:firstLine="567"/>
      </w:pPr>
    </w:p>
    <w:p w:rsidR="003329D0" w:rsidRDefault="003329D0" w:rsidP="003329D0"/>
    <w:p w:rsidR="003329D0" w:rsidRDefault="003329D0" w:rsidP="003329D0">
      <w:r>
        <w:t xml:space="preserve">Глава Серебрянского  сельсовета                                                   </w:t>
      </w:r>
    </w:p>
    <w:p w:rsidR="003329D0" w:rsidRDefault="003329D0" w:rsidP="003329D0">
      <w:proofErr w:type="spellStart"/>
      <w:r>
        <w:t>Чулымского</w:t>
      </w:r>
      <w:proofErr w:type="spellEnd"/>
      <w:r>
        <w:t xml:space="preserve">  района  Новосибирской области                    А.Н. Писарев.                       </w:t>
      </w:r>
    </w:p>
    <w:p w:rsidR="003329D0" w:rsidRDefault="003329D0" w:rsidP="003329D0">
      <w:pPr>
        <w:sectPr w:rsidR="003329D0">
          <w:pgSz w:w="11906" w:h="16838"/>
          <w:pgMar w:top="284" w:right="850" w:bottom="284" w:left="1701" w:header="709" w:footer="709" w:gutter="0"/>
          <w:cols w:space="720"/>
        </w:sectPr>
      </w:pPr>
    </w:p>
    <w:p w:rsidR="003329D0" w:rsidRDefault="003329D0" w:rsidP="003329D0">
      <w:pPr>
        <w:jc w:val="right"/>
      </w:pPr>
      <w:r>
        <w:lastRenderedPageBreak/>
        <w:t xml:space="preserve">                                                                                                                                                                                                 Приложение №1</w:t>
      </w:r>
    </w:p>
    <w:p w:rsidR="003329D0" w:rsidRDefault="003329D0" w:rsidP="003329D0">
      <w:pPr>
        <w:jc w:val="right"/>
      </w:pPr>
      <w:r>
        <w:t xml:space="preserve"> к Постановлению </w:t>
      </w:r>
    </w:p>
    <w:p w:rsidR="003329D0" w:rsidRDefault="003329D0" w:rsidP="003329D0">
      <w:pPr>
        <w:jc w:val="right"/>
        <w:rPr>
          <w:color w:val="000000"/>
        </w:rPr>
      </w:pPr>
      <w:r>
        <w:t>администрации</w:t>
      </w:r>
      <w:r>
        <w:rPr>
          <w:color w:val="000000"/>
        </w:rPr>
        <w:t xml:space="preserve"> Серебрянского сельсовета</w:t>
      </w:r>
    </w:p>
    <w:p w:rsidR="003329D0" w:rsidRDefault="003329D0" w:rsidP="003329D0">
      <w:pPr>
        <w:jc w:val="right"/>
      </w:pPr>
      <w:proofErr w:type="spellStart"/>
      <w:r>
        <w:rPr>
          <w:color w:val="000000"/>
        </w:rPr>
        <w:t>Чулымского</w:t>
      </w:r>
      <w:proofErr w:type="spellEnd"/>
      <w:r>
        <w:rPr>
          <w:color w:val="000000"/>
        </w:rPr>
        <w:t xml:space="preserve"> района Новосибирской области</w:t>
      </w:r>
      <w:r>
        <w:t xml:space="preserve"> </w:t>
      </w:r>
    </w:p>
    <w:p w:rsidR="003329D0" w:rsidRDefault="003329D0" w:rsidP="003329D0">
      <w:pPr>
        <w:jc w:val="right"/>
      </w:pPr>
      <w:r>
        <w:t>От "07"июня 2018 г. №56а</w:t>
      </w:r>
    </w:p>
    <w:p w:rsidR="003329D0" w:rsidRDefault="003329D0" w:rsidP="003329D0">
      <w:pPr>
        <w:jc w:val="right"/>
      </w:pPr>
    </w:p>
    <w:p w:rsidR="003329D0" w:rsidRDefault="003329D0" w:rsidP="003329D0">
      <w:pPr>
        <w:pStyle w:val="a5"/>
        <w:jc w:val="center"/>
        <w:rPr>
          <w:rFonts w:ascii="Times New Roman" w:hAnsi="Times New Roman"/>
          <w:b/>
          <w:sz w:val="24"/>
          <w:szCs w:val="24"/>
        </w:rPr>
      </w:pPr>
      <w:r>
        <w:rPr>
          <w:rFonts w:ascii="Times New Roman" w:hAnsi="Times New Roman"/>
          <w:b/>
          <w:bCs/>
          <w:color w:val="26282F"/>
          <w:sz w:val="24"/>
          <w:szCs w:val="24"/>
        </w:rPr>
        <w:t xml:space="preserve">Перечень недвижимого </w:t>
      </w:r>
      <w:r>
        <w:rPr>
          <w:rFonts w:ascii="Times New Roman" w:hAnsi="Times New Roman"/>
          <w:b/>
          <w:bCs/>
          <w:sz w:val="24"/>
          <w:szCs w:val="24"/>
        </w:rPr>
        <w:t xml:space="preserve">имущества </w:t>
      </w:r>
      <w:r>
        <w:rPr>
          <w:rFonts w:ascii="Times New Roman" w:hAnsi="Times New Roman"/>
          <w:b/>
          <w:sz w:val="24"/>
          <w:szCs w:val="24"/>
        </w:rPr>
        <w:t xml:space="preserve"> в отношении,  которого принято решение </w:t>
      </w:r>
    </w:p>
    <w:p w:rsidR="003329D0" w:rsidRDefault="003329D0" w:rsidP="003329D0">
      <w:pPr>
        <w:pStyle w:val="a5"/>
        <w:jc w:val="center"/>
        <w:rPr>
          <w:rFonts w:ascii="Times New Roman" w:hAnsi="Times New Roman"/>
          <w:b/>
          <w:sz w:val="24"/>
          <w:szCs w:val="24"/>
        </w:rPr>
      </w:pPr>
      <w:r>
        <w:rPr>
          <w:rFonts w:ascii="Times New Roman" w:hAnsi="Times New Roman"/>
          <w:b/>
          <w:sz w:val="24"/>
          <w:szCs w:val="24"/>
        </w:rPr>
        <w:t>о прекращении права хозяйственного ведения МУП "</w:t>
      </w:r>
      <w:proofErr w:type="spellStart"/>
      <w:r>
        <w:rPr>
          <w:rFonts w:ascii="Times New Roman" w:hAnsi="Times New Roman"/>
          <w:b/>
          <w:sz w:val="24"/>
          <w:szCs w:val="24"/>
        </w:rPr>
        <w:t>Серебрянское</w:t>
      </w:r>
      <w:proofErr w:type="spellEnd"/>
      <w:r>
        <w:rPr>
          <w:rFonts w:ascii="Times New Roman" w:hAnsi="Times New Roman"/>
          <w:b/>
          <w:sz w:val="24"/>
          <w:szCs w:val="24"/>
        </w:rPr>
        <w:t xml:space="preserve"> ЖКХ"</w:t>
      </w:r>
    </w:p>
    <w:p w:rsidR="003329D0" w:rsidRDefault="003329D0" w:rsidP="003329D0">
      <w:pPr>
        <w:pStyle w:val="a5"/>
        <w:jc w:val="center"/>
        <w:rPr>
          <w:rFonts w:ascii="Times New Roman" w:hAnsi="Times New Roman"/>
          <w:b/>
          <w:bCs/>
          <w:color w:val="26282F"/>
          <w:sz w:val="24"/>
          <w:szCs w:val="24"/>
        </w:rPr>
      </w:pPr>
    </w:p>
    <w:tbl>
      <w:tblPr>
        <w:tblW w:w="10221" w:type="dxa"/>
        <w:tblInd w:w="93" w:type="dxa"/>
        <w:tblLook w:val="04A0"/>
      </w:tblPr>
      <w:tblGrid>
        <w:gridCol w:w="960"/>
        <w:gridCol w:w="2540"/>
        <w:gridCol w:w="792"/>
        <w:gridCol w:w="1455"/>
        <w:gridCol w:w="1455"/>
        <w:gridCol w:w="1602"/>
        <w:gridCol w:w="1417"/>
      </w:tblGrid>
      <w:tr w:rsidR="003329D0" w:rsidTr="003329D0">
        <w:trPr>
          <w:trHeight w:val="189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3329D0" w:rsidRDefault="003329D0">
            <w:pP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2540" w:type="dxa"/>
            <w:tcBorders>
              <w:top w:val="single" w:sz="4" w:space="0" w:color="auto"/>
              <w:left w:val="nil"/>
              <w:bottom w:val="single" w:sz="4" w:space="0" w:color="auto"/>
              <w:right w:val="single" w:sz="4" w:space="0" w:color="auto"/>
            </w:tcBorders>
            <w:noWrap/>
            <w:vAlign w:val="bottom"/>
            <w:hideMark/>
          </w:tcPr>
          <w:p w:rsidR="003329D0" w:rsidRDefault="003329D0">
            <w:pPr>
              <w:jc w:val="center"/>
              <w:rPr>
                <w:color w:val="000000"/>
              </w:rPr>
            </w:pPr>
            <w:r>
              <w:rPr>
                <w:color w:val="000000"/>
              </w:rPr>
              <w:t>Наименование объекта</w:t>
            </w:r>
          </w:p>
        </w:tc>
        <w:tc>
          <w:tcPr>
            <w:tcW w:w="792"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Год ввода</w:t>
            </w:r>
          </w:p>
        </w:tc>
        <w:tc>
          <w:tcPr>
            <w:tcW w:w="1455"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Балансовая стоимость на 01.01.2006г.</w:t>
            </w:r>
          </w:p>
        </w:tc>
        <w:tc>
          <w:tcPr>
            <w:tcW w:w="1455"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 xml:space="preserve">Балансовая стоимость </w:t>
            </w:r>
            <w:proofErr w:type="spellStart"/>
            <w:r>
              <w:rPr>
                <w:color w:val="000000"/>
              </w:rPr>
              <w:t>сучетом</w:t>
            </w:r>
            <w:proofErr w:type="spellEnd"/>
            <w:r>
              <w:rPr>
                <w:color w:val="000000"/>
              </w:rPr>
              <w:t xml:space="preserve"> переоценки в  2007г на 01.01.2018г.</w:t>
            </w:r>
          </w:p>
        </w:tc>
        <w:tc>
          <w:tcPr>
            <w:tcW w:w="1602" w:type="dxa"/>
            <w:tcBorders>
              <w:top w:val="single" w:sz="4" w:space="0" w:color="auto"/>
              <w:left w:val="nil"/>
              <w:bottom w:val="single" w:sz="4" w:space="0" w:color="auto"/>
              <w:right w:val="single" w:sz="4" w:space="0" w:color="auto"/>
            </w:tcBorders>
            <w:noWrap/>
            <w:vAlign w:val="bottom"/>
            <w:hideMark/>
          </w:tcPr>
          <w:p w:rsidR="003329D0" w:rsidRDefault="003329D0">
            <w:pPr>
              <w:rPr>
                <w:color w:val="000000"/>
              </w:rPr>
            </w:pPr>
            <w:r>
              <w:rPr>
                <w:color w:val="000000"/>
              </w:rPr>
              <w:t xml:space="preserve">Износ </w:t>
            </w:r>
          </w:p>
        </w:tc>
        <w:tc>
          <w:tcPr>
            <w:tcW w:w="1417"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Остаточная стоимость</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1983</w:t>
            </w:r>
          </w:p>
        </w:tc>
        <w:tc>
          <w:tcPr>
            <w:tcW w:w="1455" w:type="dxa"/>
            <w:tcBorders>
              <w:top w:val="nil"/>
              <w:left w:val="nil"/>
              <w:bottom w:val="nil"/>
              <w:right w:val="single" w:sz="4" w:space="0" w:color="auto"/>
            </w:tcBorders>
            <w:vAlign w:val="bottom"/>
            <w:hideMark/>
          </w:tcPr>
          <w:p w:rsidR="003329D0" w:rsidRDefault="003329D0">
            <w:pPr>
              <w:jc w:val="right"/>
              <w:rPr>
                <w:color w:val="000000"/>
              </w:rPr>
            </w:pPr>
            <w:r>
              <w:rPr>
                <w:color w:val="000000"/>
              </w:rPr>
              <w:t>197340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268382</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187875</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80507</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57000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77520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77520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116960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116960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363120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194480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1985</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329389</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124851</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280000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380800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352240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28560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1985</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329389</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124851</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310760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90440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376720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180880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48960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48960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274000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372640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317149</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55491</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321640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79560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43000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58480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58480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46240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46240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43000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58480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58480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46240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46240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1961</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42160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42160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47600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67000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91120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91120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49000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66640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66640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61200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244000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331840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206989</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124851</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1992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88400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48280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251000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341360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247046</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94314</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227000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308720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262622</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46098</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520000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707200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654160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53040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390320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167280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99000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134640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80584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54056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29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157760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94801</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62959</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155040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93044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61996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108800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108800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288000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391680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343264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48416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lastRenderedPageBreak/>
              <w:t>33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138000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187680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87797</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99883</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184960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86117</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98843</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1991</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368000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500480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287504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212976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271000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368560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313210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55350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348160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209440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184960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176530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8430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39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121000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164560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164560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1963</w:t>
            </w:r>
          </w:p>
        </w:tc>
        <w:tc>
          <w:tcPr>
            <w:tcW w:w="1455" w:type="dxa"/>
            <w:tcBorders>
              <w:top w:val="nil"/>
              <w:left w:val="nil"/>
              <w:bottom w:val="nil"/>
              <w:right w:val="single" w:sz="4" w:space="0" w:color="auto"/>
            </w:tcBorders>
            <w:noWrap/>
            <w:vAlign w:val="bottom"/>
            <w:hideMark/>
          </w:tcPr>
          <w:p w:rsidR="003329D0" w:rsidRDefault="003329D0">
            <w:pPr>
              <w:jc w:val="right"/>
            </w:pPr>
            <w:r>
              <w:t>26000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105360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105360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376720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180880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310760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90440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271000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368560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313210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55350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32640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32640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103360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103360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77000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104720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104720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215000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292400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263160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29240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274000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372640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298110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74530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49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1991</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342000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465120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267380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197740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382000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519520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338099</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181421</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217000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295120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134692</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160428</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144160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82575</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61585</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1975</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215000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292400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130290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162110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215000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292400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119410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172990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219000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297840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121425</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176415</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176800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82420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94380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136000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78880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57120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99000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134640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73273</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61367</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59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1991</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645000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877200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220864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656336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170000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100640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69360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141440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80894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60546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1965</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756160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426655</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329505</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54400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54400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353600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335920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17680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262000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356320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312260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44060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376720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180880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359000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488240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366790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121450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1985</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470560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341090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129470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321640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79560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256000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348160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322050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26110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321640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79560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340270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113970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245000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333200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333200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390320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167280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310760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90440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382000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519520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324500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195020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408270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45970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310760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90440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79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1979</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262000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356320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312260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44060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lastRenderedPageBreak/>
              <w:t>80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2161000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2938960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1331310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1607650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1981</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2246000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3054560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1090489</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1964071</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273000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371280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315384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55896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401200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321640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79560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1987</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376720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180880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408270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45970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1981</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294000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399840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329390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70450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390320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167280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410000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557600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390320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167280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89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272000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369920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314980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54940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138000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187680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187680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266560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266560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1962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145000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197200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197200</w:t>
            </w:r>
          </w:p>
        </w:tc>
        <w:tc>
          <w:tcPr>
            <w:tcW w:w="1417"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286000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388960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350610</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38350</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1978</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408271</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45969</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95</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340271</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113969</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96</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1984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334000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454240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340271</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113969</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97</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1974</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227000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308720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184866</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123854</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98</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1991</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663000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901680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631651</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270029</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99</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1973</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254000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345440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161134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184306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100</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361760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156294</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205466</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101</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263000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357680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89733</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267947</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102</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1976</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263000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357680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154439</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203241</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103</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1972</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236000</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320960</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154118</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166842</w:t>
            </w:r>
          </w:p>
        </w:tc>
      </w:tr>
      <w:tr w:rsidR="003329D0" w:rsidTr="003329D0">
        <w:trPr>
          <w:trHeight w:val="300"/>
        </w:trPr>
        <w:tc>
          <w:tcPr>
            <w:tcW w:w="960"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104</w:t>
            </w:r>
          </w:p>
        </w:tc>
        <w:tc>
          <w:tcPr>
            <w:tcW w:w="2540" w:type="dxa"/>
            <w:tcBorders>
              <w:top w:val="nil"/>
              <w:left w:val="nil"/>
              <w:bottom w:val="nil"/>
              <w:right w:val="single" w:sz="4" w:space="0" w:color="auto"/>
            </w:tcBorders>
            <w:noWrap/>
            <w:vAlign w:val="bottom"/>
            <w:hideMark/>
          </w:tcPr>
          <w:p w:rsidR="003329D0" w:rsidRDefault="003329D0">
            <w:pPr>
              <w:rPr>
                <w:color w:val="000000"/>
              </w:rPr>
            </w:pPr>
            <w:r>
              <w:rPr>
                <w:color w:val="000000"/>
              </w:rPr>
              <w:t>Жилой  дом</w:t>
            </w:r>
          </w:p>
        </w:tc>
        <w:tc>
          <w:tcPr>
            <w:tcW w:w="79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2015</w:t>
            </w:r>
          </w:p>
        </w:tc>
        <w:tc>
          <w:tcPr>
            <w:tcW w:w="1455" w:type="dxa"/>
            <w:tcBorders>
              <w:top w:val="nil"/>
              <w:left w:val="nil"/>
              <w:bottom w:val="nil"/>
              <w:right w:val="single" w:sz="4" w:space="0" w:color="auto"/>
            </w:tcBorders>
            <w:noWrap/>
            <w:vAlign w:val="bottom"/>
            <w:hideMark/>
          </w:tcPr>
          <w:p w:rsidR="003329D0" w:rsidRDefault="003329D0">
            <w:pPr>
              <w:rPr>
                <w:color w:val="000000"/>
              </w:rPr>
            </w:pPr>
            <w:r>
              <w:rPr>
                <w:color w:val="000000"/>
              </w:rPr>
              <w:t> </w:t>
            </w:r>
          </w:p>
        </w:tc>
        <w:tc>
          <w:tcPr>
            <w:tcW w:w="1455"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469704</w:t>
            </w:r>
          </w:p>
        </w:tc>
        <w:tc>
          <w:tcPr>
            <w:tcW w:w="1602"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41333</w:t>
            </w:r>
          </w:p>
        </w:tc>
        <w:tc>
          <w:tcPr>
            <w:tcW w:w="1417"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428371</w:t>
            </w:r>
          </w:p>
        </w:tc>
      </w:tr>
      <w:tr w:rsidR="003329D0" w:rsidTr="003329D0">
        <w:trPr>
          <w:trHeight w:val="300"/>
        </w:trPr>
        <w:tc>
          <w:tcPr>
            <w:tcW w:w="960" w:type="dxa"/>
            <w:tcBorders>
              <w:top w:val="single" w:sz="4" w:space="0" w:color="auto"/>
              <w:left w:val="single" w:sz="4" w:space="0" w:color="auto"/>
              <w:bottom w:val="nil"/>
              <w:right w:val="single" w:sz="4" w:space="0" w:color="auto"/>
            </w:tcBorders>
            <w:noWrap/>
            <w:vAlign w:val="bottom"/>
            <w:hideMark/>
          </w:tcPr>
          <w:p w:rsidR="003329D0" w:rsidRDefault="003329D0">
            <w:pPr>
              <w:rPr>
                <w:color w:val="000000"/>
              </w:rPr>
            </w:pPr>
            <w:r>
              <w:rPr>
                <w:color w:val="000000"/>
              </w:rPr>
              <w:t> </w:t>
            </w:r>
          </w:p>
        </w:tc>
        <w:tc>
          <w:tcPr>
            <w:tcW w:w="2540"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792"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1455"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1455"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1602"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1417"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15"/>
        </w:trPr>
        <w:tc>
          <w:tcPr>
            <w:tcW w:w="960" w:type="dxa"/>
            <w:tcBorders>
              <w:top w:val="nil"/>
              <w:left w:val="single" w:sz="4" w:space="0" w:color="auto"/>
              <w:bottom w:val="nil"/>
              <w:right w:val="single" w:sz="4" w:space="0" w:color="auto"/>
            </w:tcBorders>
            <w:noWrap/>
            <w:vAlign w:val="bottom"/>
            <w:hideMark/>
          </w:tcPr>
          <w:p w:rsidR="003329D0" w:rsidRDefault="003329D0">
            <w:pPr>
              <w:rPr>
                <w:color w:val="000000"/>
              </w:rPr>
            </w:pPr>
            <w:r>
              <w:rPr>
                <w:color w:val="000000"/>
              </w:rPr>
              <w:t> </w:t>
            </w:r>
          </w:p>
        </w:tc>
        <w:tc>
          <w:tcPr>
            <w:tcW w:w="2540" w:type="dxa"/>
            <w:tcBorders>
              <w:top w:val="nil"/>
              <w:left w:val="nil"/>
              <w:bottom w:val="nil"/>
              <w:right w:val="single" w:sz="4" w:space="0" w:color="auto"/>
            </w:tcBorders>
            <w:noWrap/>
            <w:vAlign w:val="bottom"/>
            <w:hideMark/>
          </w:tcPr>
          <w:p w:rsidR="003329D0" w:rsidRDefault="003329D0">
            <w:pPr>
              <w:rPr>
                <w:b/>
                <w:bCs/>
                <w:color w:val="000000"/>
              </w:rPr>
            </w:pPr>
            <w:r>
              <w:rPr>
                <w:b/>
                <w:bCs/>
                <w:color w:val="000000"/>
              </w:rPr>
              <w:t>ИТОГО</w:t>
            </w:r>
          </w:p>
        </w:tc>
        <w:tc>
          <w:tcPr>
            <w:tcW w:w="792" w:type="dxa"/>
            <w:tcBorders>
              <w:top w:val="nil"/>
              <w:left w:val="nil"/>
              <w:bottom w:val="nil"/>
              <w:right w:val="single" w:sz="4" w:space="0" w:color="auto"/>
            </w:tcBorders>
            <w:noWrap/>
            <w:vAlign w:val="bottom"/>
            <w:hideMark/>
          </w:tcPr>
          <w:p w:rsidR="003329D0" w:rsidRDefault="003329D0">
            <w:pPr>
              <w:rPr>
                <w:b/>
                <w:bCs/>
                <w:color w:val="000000"/>
              </w:rPr>
            </w:pPr>
            <w:r>
              <w:rPr>
                <w:b/>
                <w:bCs/>
                <w:color w:val="000000"/>
              </w:rPr>
              <w:t> </w:t>
            </w:r>
          </w:p>
        </w:tc>
        <w:tc>
          <w:tcPr>
            <w:tcW w:w="1455" w:type="dxa"/>
            <w:tcBorders>
              <w:top w:val="nil"/>
              <w:left w:val="nil"/>
              <w:bottom w:val="nil"/>
              <w:right w:val="single" w:sz="4" w:space="0" w:color="auto"/>
            </w:tcBorders>
            <w:noWrap/>
            <w:vAlign w:val="bottom"/>
            <w:hideMark/>
          </w:tcPr>
          <w:p w:rsidR="003329D0" w:rsidRDefault="003329D0">
            <w:pPr>
              <w:jc w:val="right"/>
              <w:rPr>
                <w:b/>
                <w:bCs/>
                <w:color w:val="000000"/>
              </w:rPr>
            </w:pPr>
            <w:r>
              <w:rPr>
                <w:b/>
                <w:bCs/>
                <w:color w:val="000000"/>
              </w:rPr>
              <w:t>28630340</w:t>
            </w:r>
          </w:p>
        </w:tc>
        <w:tc>
          <w:tcPr>
            <w:tcW w:w="1455" w:type="dxa"/>
            <w:tcBorders>
              <w:top w:val="nil"/>
              <w:left w:val="nil"/>
              <w:bottom w:val="nil"/>
              <w:right w:val="single" w:sz="4" w:space="0" w:color="auto"/>
            </w:tcBorders>
            <w:noWrap/>
            <w:vAlign w:val="bottom"/>
            <w:hideMark/>
          </w:tcPr>
          <w:p w:rsidR="003329D0" w:rsidRDefault="003329D0">
            <w:pPr>
              <w:jc w:val="right"/>
              <w:rPr>
                <w:b/>
                <w:bCs/>
                <w:color w:val="000000"/>
              </w:rPr>
            </w:pPr>
            <w:r>
              <w:rPr>
                <w:b/>
                <w:bCs/>
                <w:color w:val="000000"/>
              </w:rPr>
              <w:t>39476966</w:t>
            </w:r>
          </w:p>
        </w:tc>
        <w:tc>
          <w:tcPr>
            <w:tcW w:w="1602" w:type="dxa"/>
            <w:tcBorders>
              <w:top w:val="nil"/>
              <w:left w:val="nil"/>
              <w:bottom w:val="nil"/>
              <w:right w:val="single" w:sz="4" w:space="0" w:color="auto"/>
            </w:tcBorders>
            <w:noWrap/>
            <w:vAlign w:val="bottom"/>
            <w:hideMark/>
          </w:tcPr>
          <w:p w:rsidR="003329D0" w:rsidRDefault="003329D0">
            <w:pPr>
              <w:jc w:val="right"/>
              <w:rPr>
                <w:b/>
                <w:bCs/>
                <w:color w:val="000000"/>
              </w:rPr>
            </w:pPr>
            <w:r>
              <w:rPr>
                <w:b/>
                <w:bCs/>
                <w:color w:val="000000"/>
              </w:rPr>
              <w:t>26225311</w:t>
            </w:r>
          </w:p>
        </w:tc>
        <w:tc>
          <w:tcPr>
            <w:tcW w:w="1417" w:type="dxa"/>
            <w:tcBorders>
              <w:top w:val="nil"/>
              <w:left w:val="nil"/>
              <w:bottom w:val="nil"/>
              <w:right w:val="single" w:sz="4" w:space="0" w:color="auto"/>
            </w:tcBorders>
            <w:noWrap/>
            <w:vAlign w:val="bottom"/>
            <w:hideMark/>
          </w:tcPr>
          <w:p w:rsidR="003329D0" w:rsidRDefault="003329D0">
            <w:pPr>
              <w:jc w:val="right"/>
              <w:rPr>
                <w:b/>
                <w:bCs/>
                <w:color w:val="000000"/>
              </w:rPr>
            </w:pPr>
            <w:r>
              <w:rPr>
                <w:b/>
                <w:bCs/>
                <w:color w:val="000000"/>
              </w:rPr>
              <w:t>13251655</w:t>
            </w:r>
          </w:p>
        </w:tc>
      </w:tr>
    </w:tbl>
    <w:p w:rsidR="003329D0" w:rsidRDefault="003329D0" w:rsidP="003329D0">
      <w:pPr>
        <w:rPr>
          <w:lang w:eastAsia="en-US"/>
        </w:rPr>
      </w:pPr>
    </w:p>
    <w:p w:rsidR="003329D0" w:rsidRDefault="003329D0" w:rsidP="003329D0">
      <w:r>
        <w:t xml:space="preserve">                                                                                                                                                                              Приложение №2</w:t>
      </w:r>
    </w:p>
    <w:p w:rsidR="003329D0" w:rsidRDefault="003329D0" w:rsidP="003329D0">
      <w:pPr>
        <w:jc w:val="right"/>
      </w:pPr>
      <w:r>
        <w:t xml:space="preserve"> к Постановлению </w:t>
      </w:r>
    </w:p>
    <w:p w:rsidR="003329D0" w:rsidRDefault="003329D0" w:rsidP="003329D0">
      <w:pPr>
        <w:jc w:val="right"/>
        <w:rPr>
          <w:color w:val="000000"/>
        </w:rPr>
      </w:pPr>
      <w:r>
        <w:t>администрации</w:t>
      </w:r>
      <w:r>
        <w:rPr>
          <w:color w:val="000000"/>
        </w:rPr>
        <w:t xml:space="preserve"> Серебрянского сельсовета</w:t>
      </w:r>
    </w:p>
    <w:p w:rsidR="003329D0" w:rsidRDefault="003329D0" w:rsidP="003329D0">
      <w:pPr>
        <w:jc w:val="right"/>
      </w:pPr>
      <w:proofErr w:type="spellStart"/>
      <w:r>
        <w:rPr>
          <w:color w:val="000000"/>
        </w:rPr>
        <w:t>Чулымского</w:t>
      </w:r>
      <w:proofErr w:type="spellEnd"/>
      <w:r>
        <w:rPr>
          <w:color w:val="000000"/>
        </w:rPr>
        <w:t xml:space="preserve"> района Новосибирской области</w:t>
      </w:r>
      <w:r>
        <w:t xml:space="preserve"> </w:t>
      </w:r>
    </w:p>
    <w:p w:rsidR="003329D0" w:rsidRDefault="003329D0" w:rsidP="003329D0">
      <w:pPr>
        <w:jc w:val="right"/>
      </w:pPr>
      <w:r>
        <w:t>От "07"июня 2018 г. №56а</w:t>
      </w:r>
    </w:p>
    <w:p w:rsidR="003329D0" w:rsidRDefault="003329D0" w:rsidP="003329D0">
      <w:pPr>
        <w:jc w:val="right"/>
      </w:pPr>
    </w:p>
    <w:p w:rsidR="003329D0" w:rsidRDefault="003329D0" w:rsidP="003329D0">
      <w:pPr>
        <w:jc w:val="right"/>
      </w:pPr>
    </w:p>
    <w:p w:rsidR="003329D0" w:rsidRDefault="003329D0" w:rsidP="003329D0">
      <w:pPr>
        <w:pStyle w:val="a5"/>
        <w:jc w:val="center"/>
        <w:rPr>
          <w:rFonts w:ascii="Times New Roman" w:hAnsi="Times New Roman"/>
          <w:b/>
          <w:sz w:val="24"/>
          <w:szCs w:val="24"/>
        </w:rPr>
      </w:pPr>
      <w:r>
        <w:rPr>
          <w:rFonts w:ascii="Times New Roman" w:hAnsi="Times New Roman"/>
          <w:b/>
          <w:bCs/>
          <w:color w:val="26282F"/>
          <w:sz w:val="24"/>
          <w:szCs w:val="24"/>
        </w:rPr>
        <w:t xml:space="preserve">Перечень движимого </w:t>
      </w:r>
      <w:r>
        <w:rPr>
          <w:rFonts w:ascii="Times New Roman" w:hAnsi="Times New Roman"/>
          <w:b/>
          <w:bCs/>
          <w:sz w:val="24"/>
          <w:szCs w:val="24"/>
        </w:rPr>
        <w:t xml:space="preserve">имущества </w:t>
      </w:r>
      <w:r>
        <w:rPr>
          <w:rFonts w:ascii="Times New Roman" w:hAnsi="Times New Roman"/>
          <w:b/>
          <w:sz w:val="24"/>
          <w:szCs w:val="24"/>
        </w:rPr>
        <w:t xml:space="preserve"> в отношении,  которого принято решение </w:t>
      </w:r>
    </w:p>
    <w:p w:rsidR="003329D0" w:rsidRDefault="003329D0" w:rsidP="003329D0">
      <w:pPr>
        <w:pStyle w:val="a5"/>
        <w:jc w:val="center"/>
        <w:rPr>
          <w:rFonts w:ascii="Times New Roman" w:hAnsi="Times New Roman"/>
          <w:b/>
          <w:sz w:val="24"/>
          <w:szCs w:val="24"/>
        </w:rPr>
      </w:pPr>
      <w:r>
        <w:rPr>
          <w:rFonts w:ascii="Times New Roman" w:hAnsi="Times New Roman"/>
          <w:b/>
          <w:sz w:val="24"/>
          <w:szCs w:val="24"/>
        </w:rPr>
        <w:t>о прекращении права хозяйственного ведения МУП "</w:t>
      </w:r>
      <w:proofErr w:type="spellStart"/>
      <w:r>
        <w:rPr>
          <w:rFonts w:ascii="Times New Roman" w:hAnsi="Times New Roman"/>
          <w:b/>
          <w:sz w:val="24"/>
          <w:szCs w:val="24"/>
        </w:rPr>
        <w:t>Серебрянское</w:t>
      </w:r>
      <w:proofErr w:type="spellEnd"/>
      <w:r>
        <w:rPr>
          <w:rFonts w:ascii="Times New Roman" w:hAnsi="Times New Roman"/>
          <w:b/>
          <w:sz w:val="24"/>
          <w:szCs w:val="24"/>
        </w:rPr>
        <w:t xml:space="preserve"> ЖКХ"</w:t>
      </w:r>
    </w:p>
    <w:p w:rsidR="003329D0" w:rsidRDefault="003329D0" w:rsidP="003329D0">
      <w:pPr>
        <w:jc w:val="center"/>
      </w:pPr>
    </w:p>
    <w:p w:rsidR="003329D0" w:rsidRDefault="003329D0" w:rsidP="003329D0">
      <w:pPr>
        <w:jc w:val="right"/>
      </w:pPr>
    </w:p>
    <w:tbl>
      <w:tblPr>
        <w:tblpPr w:leftFromText="180" w:rightFromText="180" w:bottomFromText="200" w:horzAnchor="page" w:tblpX="1" w:tblpY="-1139"/>
        <w:tblW w:w="14349" w:type="dxa"/>
        <w:tblLook w:val="04A0"/>
      </w:tblPr>
      <w:tblGrid>
        <w:gridCol w:w="1166"/>
        <w:gridCol w:w="4329"/>
        <w:gridCol w:w="992"/>
        <w:gridCol w:w="1843"/>
        <w:gridCol w:w="3783"/>
        <w:gridCol w:w="2236"/>
      </w:tblGrid>
      <w:tr w:rsidR="003329D0" w:rsidTr="003329D0">
        <w:trPr>
          <w:trHeight w:val="621"/>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3329D0" w:rsidRDefault="003329D0">
            <w:pPr>
              <w:rPr>
                <w:rFonts w:cs="Calibri"/>
                <w:color w:val="000000"/>
              </w:rPr>
            </w:pPr>
            <w:r>
              <w:rPr>
                <w:rFonts w:cs="Calibri"/>
                <w:color w:val="000000"/>
              </w:rPr>
              <w:t xml:space="preserve">№ </w:t>
            </w:r>
            <w:proofErr w:type="spellStart"/>
            <w:proofErr w:type="gramStart"/>
            <w:r>
              <w:rPr>
                <w:rFonts w:cs="Calibri"/>
                <w:color w:val="000000"/>
              </w:rPr>
              <w:t>п</w:t>
            </w:r>
            <w:proofErr w:type="spellEnd"/>
            <w:proofErr w:type="gramEnd"/>
            <w:r>
              <w:rPr>
                <w:rFonts w:cs="Calibri"/>
                <w:color w:val="000000"/>
              </w:rPr>
              <w:t>/</w:t>
            </w:r>
            <w:proofErr w:type="spellStart"/>
            <w:r>
              <w:rPr>
                <w:rFonts w:cs="Calibri"/>
                <w:color w:val="000000"/>
              </w:rPr>
              <w:t>п</w:t>
            </w:r>
            <w:proofErr w:type="spellEnd"/>
          </w:p>
        </w:tc>
        <w:tc>
          <w:tcPr>
            <w:tcW w:w="4329" w:type="dxa"/>
            <w:tcBorders>
              <w:top w:val="single" w:sz="4" w:space="0" w:color="auto"/>
              <w:left w:val="nil"/>
              <w:bottom w:val="single" w:sz="4" w:space="0" w:color="auto"/>
              <w:right w:val="single" w:sz="4" w:space="0" w:color="auto"/>
            </w:tcBorders>
            <w:noWrap/>
            <w:vAlign w:val="bottom"/>
            <w:hideMark/>
          </w:tcPr>
          <w:p w:rsidR="003329D0" w:rsidRDefault="003329D0">
            <w:pPr>
              <w:rPr>
                <w:color w:val="000000"/>
              </w:rPr>
            </w:pPr>
            <w:r>
              <w:rPr>
                <w:color w:val="000000"/>
              </w:rPr>
              <w:t>Наименование объекта</w:t>
            </w:r>
          </w:p>
        </w:tc>
        <w:tc>
          <w:tcPr>
            <w:tcW w:w="992"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Год ввода</w:t>
            </w:r>
          </w:p>
        </w:tc>
        <w:tc>
          <w:tcPr>
            <w:tcW w:w="1843"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 xml:space="preserve">Балансовая стоимость </w:t>
            </w:r>
          </w:p>
        </w:tc>
        <w:tc>
          <w:tcPr>
            <w:tcW w:w="3783" w:type="dxa"/>
            <w:tcBorders>
              <w:top w:val="single" w:sz="4" w:space="0" w:color="auto"/>
              <w:left w:val="nil"/>
              <w:bottom w:val="single" w:sz="4" w:space="0" w:color="auto"/>
              <w:right w:val="single" w:sz="4" w:space="0" w:color="auto"/>
            </w:tcBorders>
            <w:noWrap/>
            <w:vAlign w:val="bottom"/>
            <w:hideMark/>
          </w:tcPr>
          <w:p w:rsidR="003329D0" w:rsidRDefault="003329D0">
            <w:pPr>
              <w:rPr>
                <w:color w:val="000000"/>
              </w:rPr>
            </w:pPr>
            <w:r>
              <w:rPr>
                <w:color w:val="000000"/>
              </w:rPr>
              <w:t xml:space="preserve">Износ </w:t>
            </w:r>
          </w:p>
        </w:tc>
        <w:tc>
          <w:tcPr>
            <w:tcW w:w="2236"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Остаточная стоимость</w:t>
            </w:r>
          </w:p>
        </w:tc>
      </w:tr>
      <w:tr w:rsidR="003329D0" w:rsidTr="003329D0">
        <w:trPr>
          <w:trHeight w:val="315"/>
        </w:trPr>
        <w:tc>
          <w:tcPr>
            <w:tcW w:w="1166" w:type="dxa"/>
            <w:noWrap/>
            <w:vAlign w:val="bottom"/>
            <w:hideMark/>
          </w:tcPr>
          <w:p w:rsidR="003329D0" w:rsidRDefault="003329D0">
            <w:pPr>
              <w:rPr>
                <w:sz w:val="20"/>
                <w:szCs w:val="20"/>
              </w:rPr>
            </w:pPr>
          </w:p>
        </w:tc>
        <w:tc>
          <w:tcPr>
            <w:tcW w:w="4329" w:type="dxa"/>
            <w:noWrap/>
            <w:vAlign w:val="bottom"/>
            <w:hideMark/>
          </w:tcPr>
          <w:p w:rsidR="003329D0" w:rsidRDefault="003329D0">
            <w:pPr>
              <w:rPr>
                <w:sz w:val="20"/>
                <w:szCs w:val="20"/>
              </w:rPr>
            </w:pPr>
          </w:p>
        </w:tc>
        <w:tc>
          <w:tcPr>
            <w:tcW w:w="992" w:type="dxa"/>
            <w:noWrap/>
            <w:vAlign w:val="bottom"/>
            <w:hideMark/>
          </w:tcPr>
          <w:p w:rsidR="003329D0" w:rsidRDefault="003329D0">
            <w:pPr>
              <w:rPr>
                <w:sz w:val="20"/>
                <w:szCs w:val="20"/>
              </w:rPr>
            </w:pPr>
          </w:p>
        </w:tc>
        <w:tc>
          <w:tcPr>
            <w:tcW w:w="1843" w:type="dxa"/>
            <w:noWrap/>
            <w:vAlign w:val="bottom"/>
            <w:hideMark/>
          </w:tcPr>
          <w:p w:rsidR="003329D0" w:rsidRDefault="003329D0">
            <w:pPr>
              <w:rPr>
                <w:sz w:val="20"/>
                <w:szCs w:val="20"/>
              </w:rPr>
            </w:pPr>
          </w:p>
        </w:tc>
        <w:tc>
          <w:tcPr>
            <w:tcW w:w="3783" w:type="dxa"/>
            <w:noWrap/>
            <w:vAlign w:val="bottom"/>
            <w:hideMark/>
          </w:tcPr>
          <w:p w:rsidR="003329D0" w:rsidRDefault="003329D0">
            <w:pPr>
              <w:rPr>
                <w:sz w:val="20"/>
                <w:szCs w:val="20"/>
              </w:rPr>
            </w:pPr>
          </w:p>
        </w:tc>
        <w:tc>
          <w:tcPr>
            <w:tcW w:w="2236" w:type="dxa"/>
            <w:noWrap/>
            <w:vAlign w:val="bottom"/>
            <w:hideMark/>
          </w:tcPr>
          <w:p w:rsidR="003329D0" w:rsidRDefault="003329D0">
            <w:pPr>
              <w:rPr>
                <w:sz w:val="20"/>
                <w:szCs w:val="20"/>
              </w:rPr>
            </w:pPr>
          </w:p>
        </w:tc>
      </w:tr>
    </w:tbl>
    <w:p w:rsidR="003329D0" w:rsidRDefault="003329D0" w:rsidP="003329D0">
      <w:pPr>
        <w:jc w:val="right"/>
        <w:rPr>
          <w:lang w:eastAsia="en-US"/>
        </w:rPr>
      </w:pPr>
    </w:p>
    <w:p w:rsidR="003329D0" w:rsidRDefault="003329D0" w:rsidP="003329D0">
      <w:pPr>
        <w:ind w:firstLine="720"/>
        <w:jc w:val="both"/>
      </w:pPr>
    </w:p>
    <w:p w:rsidR="003329D0" w:rsidRDefault="003329D0" w:rsidP="003329D0">
      <w:pPr>
        <w:ind w:firstLine="720"/>
      </w:pPr>
    </w:p>
    <w:p w:rsidR="003329D0" w:rsidRDefault="003329D0" w:rsidP="003329D0">
      <w:pPr>
        <w:ind w:firstLine="720"/>
        <w:jc w:val="both"/>
      </w:pPr>
    </w:p>
    <w:p w:rsidR="003329D0" w:rsidRDefault="003329D0" w:rsidP="003329D0">
      <w:pPr>
        <w:ind w:firstLine="720"/>
        <w:jc w:val="both"/>
      </w:pPr>
    </w:p>
    <w:p w:rsidR="003329D0" w:rsidRDefault="003329D0" w:rsidP="003329D0">
      <w:pPr>
        <w:ind w:firstLine="720"/>
        <w:jc w:val="both"/>
      </w:pPr>
    </w:p>
    <w:p w:rsidR="003329D0" w:rsidRDefault="003329D0" w:rsidP="003329D0">
      <w:pPr>
        <w:ind w:firstLine="720"/>
        <w:jc w:val="both"/>
      </w:pPr>
    </w:p>
    <w:p w:rsidR="003329D0" w:rsidRDefault="003329D0" w:rsidP="003329D0">
      <w:pPr>
        <w:ind w:firstLine="720"/>
        <w:jc w:val="both"/>
      </w:pPr>
    </w:p>
    <w:p w:rsidR="003329D0" w:rsidRDefault="003329D0" w:rsidP="003329D0">
      <w:pPr>
        <w:ind w:firstLine="720"/>
        <w:jc w:val="both"/>
      </w:pPr>
    </w:p>
    <w:p w:rsidR="003329D0" w:rsidRDefault="003329D0" w:rsidP="003329D0">
      <w:pPr>
        <w:ind w:firstLine="720"/>
        <w:jc w:val="both"/>
      </w:pPr>
    </w:p>
    <w:tbl>
      <w:tblPr>
        <w:tblpPr w:leftFromText="180" w:rightFromText="180" w:bottomFromText="200" w:horzAnchor="page" w:tblpX="1" w:tblpY="-1139"/>
        <w:tblW w:w="12133" w:type="dxa"/>
        <w:tblLook w:val="04A0"/>
      </w:tblPr>
      <w:tblGrid>
        <w:gridCol w:w="1166"/>
        <w:gridCol w:w="4329"/>
        <w:gridCol w:w="1276"/>
        <w:gridCol w:w="1701"/>
        <w:gridCol w:w="1425"/>
        <w:gridCol w:w="2236"/>
      </w:tblGrid>
      <w:tr w:rsidR="003329D0" w:rsidTr="003329D0">
        <w:trPr>
          <w:trHeight w:val="621"/>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3329D0" w:rsidRDefault="003329D0">
            <w:pPr>
              <w:jc w:val="right"/>
              <w:rPr>
                <w:color w:val="000000"/>
              </w:rPr>
            </w:pPr>
            <w:r>
              <w:rPr>
                <w:color w:val="000000"/>
              </w:rPr>
              <w:t>№</w:t>
            </w:r>
          </w:p>
          <w:p w:rsidR="003329D0" w:rsidRDefault="003329D0">
            <w:pPr>
              <w:jc w:val="right"/>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4329" w:type="dxa"/>
            <w:tcBorders>
              <w:top w:val="single" w:sz="4" w:space="0" w:color="auto"/>
              <w:left w:val="nil"/>
              <w:bottom w:val="single" w:sz="4" w:space="0" w:color="auto"/>
              <w:right w:val="single" w:sz="4" w:space="0" w:color="auto"/>
            </w:tcBorders>
            <w:noWrap/>
            <w:vAlign w:val="bottom"/>
            <w:hideMark/>
          </w:tcPr>
          <w:p w:rsidR="003329D0" w:rsidRDefault="003329D0">
            <w:pPr>
              <w:jc w:val="center"/>
              <w:rPr>
                <w:color w:val="000000"/>
              </w:rPr>
            </w:pPr>
            <w:r>
              <w:rPr>
                <w:color w:val="000000"/>
              </w:rPr>
              <w:t>Наименование объекта</w:t>
            </w:r>
          </w:p>
        </w:tc>
        <w:tc>
          <w:tcPr>
            <w:tcW w:w="1276"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Год ввода</w:t>
            </w:r>
          </w:p>
        </w:tc>
        <w:tc>
          <w:tcPr>
            <w:tcW w:w="1701"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 xml:space="preserve">Балансовая стоимость </w:t>
            </w:r>
          </w:p>
        </w:tc>
        <w:tc>
          <w:tcPr>
            <w:tcW w:w="1425" w:type="dxa"/>
            <w:tcBorders>
              <w:top w:val="single" w:sz="4" w:space="0" w:color="auto"/>
              <w:left w:val="nil"/>
              <w:bottom w:val="single" w:sz="4" w:space="0" w:color="auto"/>
              <w:right w:val="single" w:sz="4" w:space="0" w:color="auto"/>
            </w:tcBorders>
            <w:noWrap/>
            <w:vAlign w:val="bottom"/>
            <w:hideMark/>
          </w:tcPr>
          <w:p w:rsidR="003329D0" w:rsidRDefault="003329D0">
            <w:pPr>
              <w:rPr>
                <w:color w:val="000000"/>
              </w:rPr>
            </w:pPr>
            <w:r>
              <w:rPr>
                <w:color w:val="000000"/>
              </w:rPr>
              <w:t xml:space="preserve">Износ </w:t>
            </w:r>
          </w:p>
        </w:tc>
        <w:tc>
          <w:tcPr>
            <w:tcW w:w="2236"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Остаточная стоимость</w:t>
            </w:r>
          </w:p>
        </w:tc>
      </w:tr>
      <w:tr w:rsidR="003329D0" w:rsidTr="003329D0">
        <w:trPr>
          <w:trHeight w:val="860"/>
        </w:trPr>
        <w:tc>
          <w:tcPr>
            <w:tcW w:w="1166" w:type="dxa"/>
            <w:tcBorders>
              <w:top w:val="nil"/>
              <w:left w:val="single" w:sz="4" w:space="0" w:color="auto"/>
              <w:bottom w:val="single" w:sz="4" w:space="0" w:color="auto"/>
              <w:right w:val="single" w:sz="4" w:space="0" w:color="auto"/>
            </w:tcBorders>
            <w:noWrap/>
            <w:vAlign w:val="bottom"/>
            <w:hideMark/>
          </w:tcPr>
          <w:p w:rsidR="003329D0" w:rsidRDefault="003329D0">
            <w:pPr>
              <w:jc w:val="right"/>
              <w:rPr>
                <w:color w:val="000000"/>
              </w:rPr>
            </w:pPr>
            <w:r>
              <w:rPr>
                <w:color w:val="000000"/>
              </w:rPr>
              <w:t>1</w:t>
            </w:r>
          </w:p>
        </w:tc>
        <w:tc>
          <w:tcPr>
            <w:tcW w:w="4329" w:type="dxa"/>
            <w:tcBorders>
              <w:top w:val="nil"/>
              <w:left w:val="nil"/>
              <w:bottom w:val="single" w:sz="4" w:space="0" w:color="auto"/>
              <w:right w:val="single" w:sz="4" w:space="0" w:color="auto"/>
            </w:tcBorders>
            <w:vAlign w:val="bottom"/>
            <w:hideMark/>
          </w:tcPr>
          <w:p w:rsidR="003329D0" w:rsidRDefault="003329D0">
            <w:pPr>
              <w:rPr>
                <w:color w:val="000000"/>
              </w:rPr>
            </w:pPr>
            <w:proofErr w:type="gramStart"/>
            <w:r>
              <w:rPr>
                <w:color w:val="000000"/>
              </w:rPr>
              <w:t>Трактор Беларус-82 (погрузочно-уборочная, модель ПУМ-4853</w:t>
            </w:r>
            <w:proofErr w:type="gramEnd"/>
          </w:p>
        </w:tc>
        <w:tc>
          <w:tcPr>
            <w:tcW w:w="1276" w:type="dxa"/>
            <w:tcBorders>
              <w:top w:val="nil"/>
              <w:left w:val="nil"/>
              <w:bottom w:val="single" w:sz="4" w:space="0" w:color="auto"/>
              <w:right w:val="single" w:sz="4" w:space="0" w:color="auto"/>
            </w:tcBorders>
            <w:noWrap/>
            <w:vAlign w:val="bottom"/>
            <w:hideMark/>
          </w:tcPr>
          <w:p w:rsidR="003329D0" w:rsidRDefault="003329D0">
            <w:pPr>
              <w:jc w:val="right"/>
              <w:rPr>
                <w:color w:val="000000"/>
              </w:rPr>
            </w:pPr>
            <w:r>
              <w:rPr>
                <w:color w:val="000000"/>
              </w:rPr>
              <w:t>2017</w:t>
            </w:r>
          </w:p>
        </w:tc>
        <w:tc>
          <w:tcPr>
            <w:tcW w:w="1701" w:type="dxa"/>
            <w:tcBorders>
              <w:top w:val="nil"/>
              <w:left w:val="nil"/>
              <w:bottom w:val="single" w:sz="4" w:space="0" w:color="auto"/>
              <w:right w:val="single" w:sz="4" w:space="0" w:color="auto"/>
            </w:tcBorders>
            <w:vAlign w:val="bottom"/>
            <w:hideMark/>
          </w:tcPr>
          <w:p w:rsidR="003329D0" w:rsidRDefault="003329D0">
            <w:pPr>
              <w:jc w:val="right"/>
              <w:rPr>
                <w:color w:val="000000"/>
              </w:rPr>
            </w:pPr>
            <w:r>
              <w:rPr>
                <w:color w:val="000000"/>
              </w:rPr>
              <w:t>1354000</w:t>
            </w:r>
          </w:p>
        </w:tc>
        <w:tc>
          <w:tcPr>
            <w:tcW w:w="1425"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101550</w:t>
            </w:r>
          </w:p>
        </w:tc>
        <w:tc>
          <w:tcPr>
            <w:tcW w:w="2236"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1252450</w:t>
            </w:r>
          </w:p>
        </w:tc>
      </w:tr>
      <w:tr w:rsidR="003329D0" w:rsidTr="003329D0">
        <w:trPr>
          <w:trHeight w:val="64"/>
        </w:trPr>
        <w:tc>
          <w:tcPr>
            <w:tcW w:w="1166" w:type="dxa"/>
            <w:tcBorders>
              <w:top w:val="single" w:sz="4" w:space="0" w:color="auto"/>
              <w:left w:val="single" w:sz="4" w:space="0" w:color="auto"/>
              <w:bottom w:val="nil"/>
              <w:right w:val="single" w:sz="4" w:space="0" w:color="auto"/>
            </w:tcBorders>
            <w:noWrap/>
            <w:vAlign w:val="bottom"/>
            <w:hideMark/>
          </w:tcPr>
          <w:p w:rsidR="003329D0" w:rsidRDefault="003329D0">
            <w:pPr>
              <w:rPr>
                <w:sz w:val="20"/>
                <w:szCs w:val="20"/>
              </w:rPr>
            </w:pPr>
          </w:p>
        </w:tc>
        <w:tc>
          <w:tcPr>
            <w:tcW w:w="4329" w:type="dxa"/>
            <w:tcBorders>
              <w:top w:val="single" w:sz="4" w:space="0" w:color="auto"/>
              <w:left w:val="nil"/>
              <w:bottom w:val="nil"/>
              <w:right w:val="single" w:sz="4" w:space="0" w:color="auto"/>
            </w:tcBorders>
            <w:vAlign w:val="bottom"/>
            <w:hideMark/>
          </w:tcPr>
          <w:p w:rsidR="003329D0" w:rsidRDefault="003329D0">
            <w:pPr>
              <w:rPr>
                <w:sz w:val="20"/>
                <w:szCs w:val="20"/>
              </w:rPr>
            </w:pPr>
          </w:p>
        </w:tc>
        <w:tc>
          <w:tcPr>
            <w:tcW w:w="127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1701" w:type="dxa"/>
            <w:tcBorders>
              <w:top w:val="single" w:sz="4" w:space="0" w:color="auto"/>
              <w:left w:val="nil"/>
              <w:bottom w:val="nil"/>
              <w:right w:val="single" w:sz="4" w:space="0" w:color="auto"/>
            </w:tcBorders>
            <w:vAlign w:val="bottom"/>
            <w:hideMark/>
          </w:tcPr>
          <w:p w:rsidR="003329D0" w:rsidRDefault="003329D0">
            <w:pPr>
              <w:rPr>
                <w:sz w:val="20"/>
                <w:szCs w:val="20"/>
              </w:rPr>
            </w:pPr>
          </w:p>
        </w:tc>
        <w:tc>
          <w:tcPr>
            <w:tcW w:w="1425"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223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r>
      <w:tr w:rsidR="003329D0" w:rsidTr="003329D0">
        <w:trPr>
          <w:trHeight w:val="1065"/>
        </w:trPr>
        <w:tc>
          <w:tcPr>
            <w:tcW w:w="1166" w:type="dxa"/>
            <w:tcBorders>
              <w:top w:val="nil"/>
              <w:left w:val="single" w:sz="4" w:space="0" w:color="auto"/>
              <w:bottom w:val="single" w:sz="4" w:space="0" w:color="auto"/>
              <w:right w:val="single" w:sz="4" w:space="0" w:color="auto"/>
            </w:tcBorders>
            <w:noWrap/>
            <w:vAlign w:val="bottom"/>
            <w:hideMark/>
          </w:tcPr>
          <w:p w:rsidR="003329D0" w:rsidRDefault="003329D0">
            <w:pPr>
              <w:jc w:val="right"/>
              <w:rPr>
                <w:color w:val="000000"/>
              </w:rPr>
            </w:pPr>
            <w:r>
              <w:rPr>
                <w:color w:val="000000"/>
              </w:rPr>
              <w:t>2</w:t>
            </w:r>
          </w:p>
        </w:tc>
        <w:tc>
          <w:tcPr>
            <w:tcW w:w="4329" w:type="dxa"/>
            <w:tcBorders>
              <w:top w:val="nil"/>
              <w:left w:val="nil"/>
              <w:bottom w:val="single" w:sz="4" w:space="0" w:color="auto"/>
              <w:right w:val="single" w:sz="4" w:space="0" w:color="auto"/>
            </w:tcBorders>
            <w:vAlign w:val="bottom"/>
            <w:hideMark/>
          </w:tcPr>
          <w:p w:rsidR="003329D0" w:rsidRDefault="003329D0">
            <w:pPr>
              <w:rPr>
                <w:color w:val="000000"/>
              </w:rPr>
            </w:pPr>
            <w:r>
              <w:rPr>
                <w:color w:val="000000"/>
              </w:rPr>
              <w:t xml:space="preserve">Погрузчик </w:t>
            </w:r>
            <w:proofErr w:type="gramStart"/>
            <w:r>
              <w:rPr>
                <w:color w:val="000000"/>
              </w:rPr>
              <w:t>-</w:t>
            </w:r>
            <w:proofErr w:type="spellStart"/>
            <w:r>
              <w:rPr>
                <w:color w:val="000000"/>
              </w:rPr>
              <w:t>к</w:t>
            </w:r>
            <w:proofErr w:type="gramEnd"/>
            <w:r>
              <w:rPr>
                <w:color w:val="000000"/>
              </w:rPr>
              <w:t>опновоз</w:t>
            </w:r>
            <w:proofErr w:type="spellEnd"/>
            <w:r>
              <w:rPr>
                <w:color w:val="000000"/>
              </w:rPr>
              <w:t xml:space="preserve"> ПКУ-0,8-0 с </w:t>
            </w:r>
            <w:proofErr w:type="spellStart"/>
            <w:r>
              <w:rPr>
                <w:color w:val="000000"/>
              </w:rPr>
              <w:t>ковшем</w:t>
            </w:r>
            <w:proofErr w:type="spellEnd"/>
            <w:r>
              <w:rPr>
                <w:color w:val="000000"/>
              </w:rPr>
              <w:t xml:space="preserve"> 0,8 м3 ПКУ-0,8-5</w:t>
            </w:r>
          </w:p>
        </w:tc>
        <w:tc>
          <w:tcPr>
            <w:tcW w:w="1276" w:type="dxa"/>
            <w:tcBorders>
              <w:top w:val="nil"/>
              <w:left w:val="nil"/>
              <w:bottom w:val="single" w:sz="4" w:space="0" w:color="auto"/>
              <w:right w:val="single" w:sz="4" w:space="0" w:color="auto"/>
            </w:tcBorders>
            <w:noWrap/>
            <w:vAlign w:val="bottom"/>
            <w:hideMark/>
          </w:tcPr>
          <w:p w:rsidR="003329D0" w:rsidRDefault="003329D0">
            <w:pPr>
              <w:jc w:val="right"/>
              <w:rPr>
                <w:color w:val="000000"/>
              </w:rPr>
            </w:pPr>
            <w:r>
              <w:rPr>
                <w:color w:val="000000"/>
              </w:rPr>
              <w:t>2017</w:t>
            </w:r>
          </w:p>
        </w:tc>
        <w:tc>
          <w:tcPr>
            <w:tcW w:w="1701" w:type="dxa"/>
            <w:tcBorders>
              <w:top w:val="nil"/>
              <w:left w:val="nil"/>
              <w:bottom w:val="single" w:sz="4" w:space="0" w:color="auto"/>
              <w:right w:val="single" w:sz="4" w:space="0" w:color="auto"/>
            </w:tcBorders>
            <w:noWrap/>
            <w:vAlign w:val="bottom"/>
            <w:hideMark/>
          </w:tcPr>
          <w:p w:rsidR="003329D0" w:rsidRDefault="003329D0">
            <w:pPr>
              <w:jc w:val="right"/>
              <w:rPr>
                <w:color w:val="000000"/>
              </w:rPr>
            </w:pPr>
            <w:r>
              <w:rPr>
                <w:color w:val="000000"/>
              </w:rPr>
              <w:t>150000</w:t>
            </w:r>
          </w:p>
        </w:tc>
        <w:tc>
          <w:tcPr>
            <w:tcW w:w="1425"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16089</w:t>
            </w:r>
          </w:p>
        </w:tc>
        <w:tc>
          <w:tcPr>
            <w:tcW w:w="2236"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133911</w:t>
            </w:r>
          </w:p>
        </w:tc>
      </w:tr>
      <w:tr w:rsidR="003329D0" w:rsidTr="003329D0">
        <w:trPr>
          <w:trHeight w:val="581"/>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3329D0" w:rsidRDefault="003329D0">
            <w:pPr>
              <w:jc w:val="right"/>
              <w:rPr>
                <w:color w:val="000000"/>
              </w:rPr>
            </w:pPr>
            <w:r>
              <w:rPr>
                <w:color w:val="000000"/>
              </w:rPr>
              <w:t>3</w:t>
            </w:r>
          </w:p>
        </w:tc>
        <w:tc>
          <w:tcPr>
            <w:tcW w:w="4329" w:type="dxa"/>
            <w:tcBorders>
              <w:top w:val="single" w:sz="4" w:space="0" w:color="auto"/>
              <w:left w:val="nil"/>
              <w:bottom w:val="single" w:sz="4" w:space="0" w:color="auto"/>
              <w:right w:val="single" w:sz="4" w:space="0" w:color="auto"/>
            </w:tcBorders>
            <w:vAlign w:val="bottom"/>
            <w:hideMark/>
          </w:tcPr>
          <w:p w:rsidR="003329D0" w:rsidRDefault="003329D0">
            <w:pPr>
              <w:rPr>
                <w:color w:val="000000"/>
              </w:rPr>
            </w:pPr>
            <w:r>
              <w:rPr>
                <w:color w:val="000000"/>
              </w:rPr>
              <w:t xml:space="preserve">Отвал коммунальный </w:t>
            </w:r>
            <w:proofErr w:type="spellStart"/>
            <w:r>
              <w:rPr>
                <w:color w:val="000000"/>
              </w:rPr>
              <w:t>гидроповоротный</w:t>
            </w:r>
            <w:proofErr w:type="spellEnd"/>
            <w:r>
              <w:rPr>
                <w:color w:val="000000"/>
              </w:rPr>
              <w:t xml:space="preserve"> ко</w:t>
            </w:r>
            <w:proofErr w:type="gramStart"/>
            <w:r>
              <w:rPr>
                <w:color w:val="000000"/>
              </w:rPr>
              <w:t>4</w:t>
            </w:r>
            <w:proofErr w:type="gramEnd"/>
          </w:p>
        </w:tc>
        <w:tc>
          <w:tcPr>
            <w:tcW w:w="1276" w:type="dxa"/>
            <w:tcBorders>
              <w:top w:val="single" w:sz="4" w:space="0" w:color="auto"/>
              <w:left w:val="nil"/>
              <w:bottom w:val="single" w:sz="4" w:space="0" w:color="auto"/>
              <w:right w:val="single" w:sz="4" w:space="0" w:color="auto"/>
            </w:tcBorders>
            <w:noWrap/>
            <w:vAlign w:val="bottom"/>
            <w:hideMark/>
          </w:tcPr>
          <w:p w:rsidR="003329D0" w:rsidRDefault="003329D0">
            <w:pPr>
              <w:jc w:val="right"/>
              <w:rPr>
                <w:color w:val="000000"/>
              </w:rPr>
            </w:pPr>
            <w:r>
              <w:rPr>
                <w:color w:val="000000"/>
              </w:rPr>
              <w:t>2017</w:t>
            </w:r>
          </w:p>
        </w:tc>
        <w:tc>
          <w:tcPr>
            <w:tcW w:w="1701" w:type="dxa"/>
            <w:tcBorders>
              <w:top w:val="single" w:sz="4" w:space="0" w:color="auto"/>
              <w:left w:val="nil"/>
              <w:bottom w:val="single" w:sz="4" w:space="0" w:color="auto"/>
              <w:right w:val="single" w:sz="4" w:space="0" w:color="auto"/>
            </w:tcBorders>
            <w:noWrap/>
            <w:vAlign w:val="bottom"/>
            <w:hideMark/>
          </w:tcPr>
          <w:p w:rsidR="003329D0" w:rsidRDefault="003329D0">
            <w:pPr>
              <w:jc w:val="right"/>
              <w:rPr>
                <w:color w:val="000000"/>
              </w:rPr>
            </w:pPr>
            <w:r>
              <w:rPr>
                <w:color w:val="000000"/>
              </w:rPr>
              <w:t>55000</w:t>
            </w:r>
          </w:p>
        </w:tc>
        <w:tc>
          <w:tcPr>
            <w:tcW w:w="1425" w:type="dxa"/>
            <w:tcBorders>
              <w:top w:val="single" w:sz="4" w:space="0" w:color="auto"/>
              <w:left w:val="nil"/>
              <w:bottom w:val="single" w:sz="4" w:space="0" w:color="auto"/>
              <w:right w:val="single" w:sz="4" w:space="0" w:color="auto"/>
            </w:tcBorders>
            <w:noWrap/>
            <w:vAlign w:val="bottom"/>
            <w:hideMark/>
          </w:tcPr>
          <w:p w:rsidR="003329D0" w:rsidRDefault="003329D0">
            <w:pPr>
              <w:rPr>
                <w:color w:val="000000"/>
              </w:rPr>
            </w:pPr>
            <w:r>
              <w:rPr>
                <w:color w:val="000000"/>
              </w:rPr>
              <w:t>5898</w:t>
            </w:r>
          </w:p>
        </w:tc>
        <w:tc>
          <w:tcPr>
            <w:tcW w:w="2236" w:type="dxa"/>
            <w:tcBorders>
              <w:top w:val="single" w:sz="4" w:space="0" w:color="auto"/>
              <w:left w:val="nil"/>
              <w:bottom w:val="single" w:sz="4" w:space="0" w:color="auto"/>
              <w:right w:val="single" w:sz="4" w:space="0" w:color="auto"/>
            </w:tcBorders>
            <w:noWrap/>
            <w:vAlign w:val="bottom"/>
            <w:hideMark/>
          </w:tcPr>
          <w:p w:rsidR="003329D0" w:rsidRDefault="003329D0">
            <w:pPr>
              <w:rPr>
                <w:color w:val="000000"/>
              </w:rPr>
            </w:pPr>
            <w:r>
              <w:rPr>
                <w:color w:val="000000"/>
              </w:rPr>
              <w:t>49102</w:t>
            </w:r>
          </w:p>
        </w:tc>
      </w:tr>
      <w:tr w:rsidR="003329D0" w:rsidTr="003329D0">
        <w:trPr>
          <w:trHeight w:val="28"/>
        </w:trPr>
        <w:tc>
          <w:tcPr>
            <w:tcW w:w="1166" w:type="dxa"/>
            <w:tcBorders>
              <w:top w:val="single" w:sz="4" w:space="0" w:color="auto"/>
              <w:left w:val="single" w:sz="4" w:space="0" w:color="auto"/>
              <w:bottom w:val="nil"/>
              <w:right w:val="single" w:sz="4" w:space="0" w:color="auto"/>
            </w:tcBorders>
            <w:noWrap/>
            <w:vAlign w:val="bottom"/>
            <w:hideMark/>
          </w:tcPr>
          <w:p w:rsidR="003329D0" w:rsidRDefault="003329D0">
            <w:pPr>
              <w:rPr>
                <w:sz w:val="20"/>
                <w:szCs w:val="20"/>
              </w:rPr>
            </w:pPr>
          </w:p>
        </w:tc>
        <w:tc>
          <w:tcPr>
            <w:tcW w:w="4329" w:type="dxa"/>
            <w:tcBorders>
              <w:top w:val="single" w:sz="4" w:space="0" w:color="auto"/>
              <w:left w:val="nil"/>
              <w:bottom w:val="nil"/>
              <w:right w:val="single" w:sz="4" w:space="0" w:color="auto"/>
            </w:tcBorders>
            <w:vAlign w:val="bottom"/>
            <w:hideMark/>
          </w:tcPr>
          <w:p w:rsidR="003329D0" w:rsidRDefault="003329D0">
            <w:pPr>
              <w:rPr>
                <w:sz w:val="20"/>
                <w:szCs w:val="20"/>
              </w:rPr>
            </w:pPr>
          </w:p>
        </w:tc>
        <w:tc>
          <w:tcPr>
            <w:tcW w:w="127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1701"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1425"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223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r>
      <w:tr w:rsidR="003329D0" w:rsidTr="003329D0">
        <w:trPr>
          <w:trHeight w:val="581"/>
        </w:trPr>
        <w:tc>
          <w:tcPr>
            <w:tcW w:w="1166" w:type="dxa"/>
            <w:tcBorders>
              <w:top w:val="nil"/>
              <w:left w:val="single" w:sz="4" w:space="0" w:color="auto"/>
              <w:bottom w:val="single" w:sz="4" w:space="0" w:color="auto"/>
              <w:right w:val="single" w:sz="4" w:space="0" w:color="auto"/>
            </w:tcBorders>
            <w:noWrap/>
            <w:vAlign w:val="bottom"/>
            <w:hideMark/>
          </w:tcPr>
          <w:p w:rsidR="003329D0" w:rsidRDefault="003329D0">
            <w:pPr>
              <w:jc w:val="right"/>
              <w:rPr>
                <w:color w:val="000000"/>
              </w:rPr>
            </w:pPr>
            <w:r>
              <w:rPr>
                <w:color w:val="000000"/>
              </w:rPr>
              <w:t>4</w:t>
            </w:r>
          </w:p>
        </w:tc>
        <w:tc>
          <w:tcPr>
            <w:tcW w:w="4329" w:type="dxa"/>
            <w:tcBorders>
              <w:top w:val="nil"/>
              <w:left w:val="nil"/>
              <w:bottom w:val="single" w:sz="4" w:space="0" w:color="auto"/>
              <w:right w:val="single" w:sz="4" w:space="0" w:color="auto"/>
            </w:tcBorders>
            <w:vAlign w:val="bottom"/>
            <w:hideMark/>
          </w:tcPr>
          <w:p w:rsidR="003329D0" w:rsidRDefault="003329D0">
            <w:pPr>
              <w:rPr>
                <w:color w:val="000000"/>
              </w:rPr>
            </w:pPr>
            <w:r>
              <w:rPr>
                <w:color w:val="000000"/>
              </w:rPr>
              <w:t>Косилка ротационная навесная КРН-2,1</w:t>
            </w:r>
            <w:proofErr w:type="gramStart"/>
            <w:r>
              <w:rPr>
                <w:color w:val="000000"/>
              </w:rPr>
              <w:t>Б(</w:t>
            </w:r>
            <w:proofErr w:type="spellStart"/>
            <w:proofErr w:type="gramEnd"/>
            <w:r>
              <w:rPr>
                <w:color w:val="000000"/>
              </w:rPr>
              <w:t>д</w:t>
            </w:r>
            <w:proofErr w:type="spellEnd"/>
            <w:r>
              <w:rPr>
                <w:color w:val="000000"/>
              </w:rPr>
              <w:t>)</w:t>
            </w:r>
          </w:p>
        </w:tc>
        <w:tc>
          <w:tcPr>
            <w:tcW w:w="1276" w:type="dxa"/>
            <w:tcBorders>
              <w:top w:val="nil"/>
              <w:left w:val="nil"/>
              <w:bottom w:val="single" w:sz="4" w:space="0" w:color="auto"/>
              <w:right w:val="single" w:sz="4" w:space="0" w:color="auto"/>
            </w:tcBorders>
            <w:noWrap/>
            <w:vAlign w:val="bottom"/>
            <w:hideMark/>
          </w:tcPr>
          <w:p w:rsidR="003329D0" w:rsidRDefault="003329D0">
            <w:pPr>
              <w:jc w:val="right"/>
              <w:rPr>
                <w:color w:val="000000"/>
              </w:rPr>
            </w:pPr>
            <w:r>
              <w:rPr>
                <w:color w:val="000000"/>
              </w:rPr>
              <w:t>2017</w:t>
            </w:r>
          </w:p>
        </w:tc>
        <w:tc>
          <w:tcPr>
            <w:tcW w:w="1701" w:type="dxa"/>
            <w:tcBorders>
              <w:top w:val="nil"/>
              <w:left w:val="nil"/>
              <w:bottom w:val="single" w:sz="4" w:space="0" w:color="auto"/>
              <w:right w:val="single" w:sz="4" w:space="0" w:color="auto"/>
            </w:tcBorders>
            <w:noWrap/>
            <w:vAlign w:val="bottom"/>
            <w:hideMark/>
          </w:tcPr>
          <w:p w:rsidR="003329D0" w:rsidRDefault="003329D0">
            <w:pPr>
              <w:jc w:val="right"/>
              <w:rPr>
                <w:color w:val="000000"/>
              </w:rPr>
            </w:pPr>
            <w:r>
              <w:rPr>
                <w:color w:val="000000"/>
              </w:rPr>
              <w:t>140000</w:t>
            </w:r>
          </w:p>
        </w:tc>
        <w:tc>
          <w:tcPr>
            <w:tcW w:w="1425"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15015</w:t>
            </w:r>
          </w:p>
        </w:tc>
        <w:tc>
          <w:tcPr>
            <w:tcW w:w="2236"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124985</w:t>
            </w:r>
          </w:p>
        </w:tc>
      </w:tr>
      <w:tr w:rsidR="003329D0" w:rsidTr="003329D0">
        <w:trPr>
          <w:trHeight w:val="28"/>
        </w:trPr>
        <w:tc>
          <w:tcPr>
            <w:tcW w:w="1166" w:type="dxa"/>
            <w:tcBorders>
              <w:top w:val="single" w:sz="4" w:space="0" w:color="auto"/>
              <w:left w:val="single" w:sz="4" w:space="0" w:color="auto"/>
              <w:bottom w:val="nil"/>
              <w:right w:val="single" w:sz="4" w:space="0" w:color="auto"/>
            </w:tcBorders>
            <w:noWrap/>
            <w:vAlign w:val="bottom"/>
            <w:hideMark/>
          </w:tcPr>
          <w:p w:rsidR="003329D0" w:rsidRDefault="003329D0">
            <w:pPr>
              <w:rPr>
                <w:sz w:val="20"/>
                <w:szCs w:val="20"/>
              </w:rPr>
            </w:pPr>
          </w:p>
        </w:tc>
        <w:tc>
          <w:tcPr>
            <w:tcW w:w="4329" w:type="dxa"/>
            <w:tcBorders>
              <w:top w:val="single" w:sz="4" w:space="0" w:color="auto"/>
              <w:left w:val="nil"/>
              <w:bottom w:val="nil"/>
              <w:right w:val="single" w:sz="4" w:space="0" w:color="auto"/>
            </w:tcBorders>
            <w:vAlign w:val="bottom"/>
            <w:hideMark/>
          </w:tcPr>
          <w:p w:rsidR="003329D0" w:rsidRDefault="003329D0">
            <w:pPr>
              <w:rPr>
                <w:sz w:val="20"/>
                <w:szCs w:val="20"/>
              </w:rPr>
            </w:pPr>
          </w:p>
        </w:tc>
        <w:tc>
          <w:tcPr>
            <w:tcW w:w="127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1701"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1425"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223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r>
      <w:tr w:rsidR="003329D0" w:rsidTr="003329D0">
        <w:trPr>
          <w:trHeight w:val="1398"/>
        </w:trPr>
        <w:tc>
          <w:tcPr>
            <w:tcW w:w="1166" w:type="dxa"/>
            <w:tcBorders>
              <w:top w:val="nil"/>
              <w:left w:val="single" w:sz="4" w:space="0" w:color="auto"/>
              <w:bottom w:val="single" w:sz="4" w:space="0" w:color="auto"/>
              <w:right w:val="single" w:sz="4" w:space="0" w:color="auto"/>
            </w:tcBorders>
            <w:noWrap/>
            <w:vAlign w:val="bottom"/>
            <w:hideMark/>
          </w:tcPr>
          <w:p w:rsidR="003329D0" w:rsidRDefault="003329D0">
            <w:pPr>
              <w:jc w:val="right"/>
              <w:rPr>
                <w:color w:val="000000"/>
              </w:rPr>
            </w:pPr>
            <w:r>
              <w:rPr>
                <w:color w:val="000000"/>
              </w:rPr>
              <w:t>5</w:t>
            </w:r>
          </w:p>
        </w:tc>
        <w:tc>
          <w:tcPr>
            <w:tcW w:w="4329" w:type="dxa"/>
            <w:tcBorders>
              <w:top w:val="nil"/>
              <w:left w:val="nil"/>
              <w:bottom w:val="single" w:sz="4" w:space="0" w:color="auto"/>
              <w:right w:val="single" w:sz="4" w:space="0" w:color="auto"/>
            </w:tcBorders>
            <w:vAlign w:val="bottom"/>
            <w:hideMark/>
          </w:tcPr>
          <w:p w:rsidR="003329D0" w:rsidRDefault="003329D0">
            <w:pPr>
              <w:rPr>
                <w:color w:val="000000"/>
              </w:rPr>
            </w:pPr>
            <w:r>
              <w:rPr>
                <w:color w:val="000000"/>
              </w:rPr>
              <w:t xml:space="preserve">Прицеп тракторный самосвальный 2ПТСЕ-4,5 с надставными </w:t>
            </w:r>
            <w:proofErr w:type="spellStart"/>
            <w:r>
              <w:rPr>
                <w:color w:val="000000"/>
              </w:rPr>
              <w:t>цельнометалическими</w:t>
            </w:r>
            <w:proofErr w:type="spellEnd"/>
            <w:r>
              <w:rPr>
                <w:color w:val="000000"/>
              </w:rPr>
              <w:t xml:space="preserve"> бортами</w:t>
            </w:r>
          </w:p>
        </w:tc>
        <w:tc>
          <w:tcPr>
            <w:tcW w:w="1276" w:type="dxa"/>
            <w:tcBorders>
              <w:top w:val="nil"/>
              <w:left w:val="nil"/>
              <w:bottom w:val="single" w:sz="4" w:space="0" w:color="auto"/>
              <w:right w:val="single" w:sz="4" w:space="0" w:color="auto"/>
            </w:tcBorders>
            <w:noWrap/>
            <w:vAlign w:val="bottom"/>
            <w:hideMark/>
          </w:tcPr>
          <w:p w:rsidR="003329D0" w:rsidRDefault="003329D0">
            <w:pPr>
              <w:jc w:val="right"/>
              <w:rPr>
                <w:color w:val="000000"/>
              </w:rPr>
            </w:pPr>
            <w:r>
              <w:rPr>
                <w:color w:val="000000"/>
              </w:rPr>
              <w:t>2017</w:t>
            </w:r>
          </w:p>
        </w:tc>
        <w:tc>
          <w:tcPr>
            <w:tcW w:w="1701" w:type="dxa"/>
            <w:tcBorders>
              <w:top w:val="nil"/>
              <w:left w:val="nil"/>
              <w:bottom w:val="single" w:sz="4" w:space="0" w:color="auto"/>
              <w:right w:val="single" w:sz="4" w:space="0" w:color="auto"/>
            </w:tcBorders>
            <w:noWrap/>
            <w:vAlign w:val="bottom"/>
            <w:hideMark/>
          </w:tcPr>
          <w:p w:rsidR="003329D0" w:rsidRDefault="003329D0">
            <w:pPr>
              <w:jc w:val="right"/>
              <w:rPr>
                <w:color w:val="000000"/>
              </w:rPr>
            </w:pPr>
            <w:r>
              <w:rPr>
                <w:color w:val="000000"/>
              </w:rPr>
              <w:t>330000</w:t>
            </w:r>
          </w:p>
        </w:tc>
        <w:tc>
          <w:tcPr>
            <w:tcW w:w="1425"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24750</w:t>
            </w:r>
          </w:p>
        </w:tc>
        <w:tc>
          <w:tcPr>
            <w:tcW w:w="2236"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305250</w:t>
            </w:r>
          </w:p>
        </w:tc>
      </w:tr>
      <w:tr w:rsidR="003329D0" w:rsidTr="003329D0">
        <w:trPr>
          <w:trHeight w:val="156"/>
        </w:trPr>
        <w:tc>
          <w:tcPr>
            <w:tcW w:w="1166" w:type="dxa"/>
            <w:tcBorders>
              <w:top w:val="single" w:sz="4" w:space="0" w:color="auto"/>
              <w:left w:val="single" w:sz="4" w:space="0" w:color="auto"/>
              <w:bottom w:val="nil"/>
              <w:right w:val="single" w:sz="4" w:space="0" w:color="auto"/>
            </w:tcBorders>
            <w:noWrap/>
            <w:vAlign w:val="bottom"/>
            <w:hideMark/>
          </w:tcPr>
          <w:p w:rsidR="003329D0" w:rsidRDefault="003329D0">
            <w:pPr>
              <w:rPr>
                <w:sz w:val="20"/>
                <w:szCs w:val="20"/>
              </w:rPr>
            </w:pPr>
          </w:p>
        </w:tc>
        <w:tc>
          <w:tcPr>
            <w:tcW w:w="4329" w:type="dxa"/>
            <w:tcBorders>
              <w:top w:val="single" w:sz="4" w:space="0" w:color="auto"/>
              <w:left w:val="nil"/>
              <w:bottom w:val="nil"/>
              <w:right w:val="single" w:sz="4" w:space="0" w:color="auto"/>
            </w:tcBorders>
            <w:vAlign w:val="bottom"/>
            <w:hideMark/>
          </w:tcPr>
          <w:p w:rsidR="003329D0" w:rsidRDefault="003329D0">
            <w:pPr>
              <w:rPr>
                <w:sz w:val="20"/>
                <w:szCs w:val="20"/>
              </w:rPr>
            </w:pPr>
          </w:p>
        </w:tc>
        <w:tc>
          <w:tcPr>
            <w:tcW w:w="127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1701"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1425"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c>
          <w:tcPr>
            <w:tcW w:w="2236" w:type="dxa"/>
            <w:tcBorders>
              <w:top w:val="single" w:sz="4" w:space="0" w:color="auto"/>
              <w:left w:val="nil"/>
              <w:bottom w:val="nil"/>
              <w:right w:val="single" w:sz="4" w:space="0" w:color="auto"/>
            </w:tcBorders>
            <w:noWrap/>
            <w:vAlign w:val="bottom"/>
            <w:hideMark/>
          </w:tcPr>
          <w:p w:rsidR="003329D0" w:rsidRDefault="003329D0">
            <w:pPr>
              <w:rPr>
                <w:sz w:val="20"/>
                <w:szCs w:val="20"/>
              </w:rPr>
            </w:pPr>
          </w:p>
        </w:tc>
      </w:tr>
      <w:tr w:rsidR="003329D0" w:rsidTr="003329D0">
        <w:trPr>
          <w:trHeight w:val="106"/>
        </w:trPr>
        <w:tc>
          <w:tcPr>
            <w:tcW w:w="1166" w:type="dxa"/>
            <w:tcBorders>
              <w:top w:val="nil"/>
              <w:left w:val="single" w:sz="4" w:space="0" w:color="auto"/>
              <w:bottom w:val="nil"/>
              <w:right w:val="single" w:sz="4" w:space="0" w:color="auto"/>
            </w:tcBorders>
            <w:noWrap/>
            <w:vAlign w:val="bottom"/>
            <w:hideMark/>
          </w:tcPr>
          <w:p w:rsidR="003329D0" w:rsidRDefault="003329D0">
            <w:pPr>
              <w:jc w:val="right"/>
              <w:rPr>
                <w:color w:val="000000"/>
              </w:rPr>
            </w:pPr>
            <w:r>
              <w:rPr>
                <w:color w:val="000000"/>
              </w:rPr>
              <w:t>6</w:t>
            </w:r>
          </w:p>
        </w:tc>
        <w:tc>
          <w:tcPr>
            <w:tcW w:w="4329" w:type="dxa"/>
            <w:tcBorders>
              <w:top w:val="nil"/>
              <w:left w:val="nil"/>
              <w:bottom w:val="nil"/>
              <w:right w:val="single" w:sz="4" w:space="0" w:color="auto"/>
            </w:tcBorders>
            <w:vAlign w:val="bottom"/>
            <w:hideMark/>
          </w:tcPr>
          <w:p w:rsidR="003329D0" w:rsidRDefault="003329D0">
            <w:pPr>
              <w:rPr>
                <w:color w:val="000000"/>
              </w:rPr>
            </w:pPr>
            <w:r>
              <w:rPr>
                <w:color w:val="000000"/>
              </w:rPr>
              <w:t>Щеточное оборудование коммунальное  ОУ 10.000</w:t>
            </w:r>
          </w:p>
        </w:tc>
        <w:tc>
          <w:tcPr>
            <w:tcW w:w="1276"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2017</w:t>
            </w:r>
          </w:p>
        </w:tc>
        <w:tc>
          <w:tcPr>
            <w:tcW w:w="1701" w:type="dxa"/>
            <w:tcBorders>
              <w:top w:val="nil"/>
              <w:left w:val="nil"/>
              <w:bottom w:val="nil"/>
              <w:right w:val="single" w:sz="4" w:space="0" w:color="auto"/>
            </w:tcBorders>
            <w:noWrap/>
            <w:vAlign w:val="bottom"/>
            <w:hideMark/>
          </w:tcPr>
          <w:p w:rsidR="003329D0" w:rsidRDefault="003329D0">
            <w:pPr>
              <w:jc w:val="right"/>
              <w:rPr>
                <w:color w:val="000000"/>
              </w:rPr>
            </w:pPr>
            <w:r>
              <w:rPr>
                <w:color w:val="000000"/>
              </w:rPr>
              <w:t>60000</w:t>
            </w:r>
          </w:p>
        </w:tc>
        <w:tc>
          <w:tcPr>
            <w:tcW w:w="1425" w:type="dxa"/>
            <w:tcBorders>
              <w:top w:val="nil"/>
              <w:left w:val="nil"/>
              <w:bottom w:val="nil"/>
              <w:right w:val="single" w:sz="4" w:space="0" w:color="auto"/>
            </w:tcBorders>
            <w:noWrap/>
            <w:vAlign w:val="bottom"/>
            <w:hideMark/>
          </w:tcPr>
          <w:p w:rsidR="003329D0" w:rsidRDefault="003329D0">
            <w:pPr>
              <w:rPr>
                <w:color w:val="000000"/>
              </w:rPr>
            </w:pPr>
            <w:r>
              <w:rPr>
                <w:color w:val="000000"/>
              </w:rPr>
              <w:t>6435</w:t>
            </w:r>
          </w:p>
        </w:tc>
        <w:tc>
          <w:tcPr>
            <w:tcW w:w="2236" w:type="dxa"/>
            <w:tcBorders>
              <w:top w:val="nil"/>
              <w:left w:val="nil"/>
              <w:bottom w:val="nil"/>
              <w:right w:val="single" w:sz="4" w:space="0" w:color="auto"/>
            </w:tcBorders>
            <w:noWrap/>
            <w:vAlign w:val="bottom"/>
            <w:hideMark/>
          </w:tcPr>
          <w:p w:rsidR="003329D0" w:rsidRDefault="003329D0">
            <w:pPr>
              <w:rPr>
                <w:color w:val="000000"/>
              </w:rPr>
            </w:pPr>
            <w:r>
              <w:rPr>
                <w:color w:val="000000"/>
              </w:rPr>
              <w:t>53565</w:t>
            </w:r>
          </w:p>
        </w:tc>
      </w:tr>
      <w:tr w:rsidR="003329D0" w:rsidTr="003329D0">
        <w:trPr>
          <w:trHeight w:val="315"/>
        </w:trPr>
        <w:tc>
          <w:tcPr>
            <w:tcW w:w="1166" w:type="dxa"/>
            <w:tcBorders>
              <w:top w:val="single" w:sz="4" w:space="0" w:color="auto"/>
              <w:left w:val="single" w:sz="4" w:space="0" w:color="auto"/>
              <w:bottom w:val="nil"/>
              <w:right w:val="single" w:sz="4" w:space="0" w:color="auto"/>
            </w:tcBorders>
            <w:noWrap/>
            <w:vAlign w:val="bottom"/>
            <w:hideMark/>
          </w:tcPr>
          <w:p w:rsidR="003329D0" w:rsidRDefault="003329D0">
            <w:pPr>
              <w:rPr>
                <w:color w:val="000000"/>
              </w:rPr>
            </w:pPr>
            <w:r>
              <w:rPr>
                <w:color w:val="000000"/>
              </w:rPr>
              <w:t> </w:t>
            </w:r>
          </w:p>
        </w:tc>
        <w:tc>
          <w:tcPr>
            <w:tcW w:w="4329"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1276"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1701"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1425"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c>
          <w:tcPr>
            <w:tcW w:w="2236" w:type="dxa"/>
            <w:tcBorders>
              <w:top w:val="single" w:sz="4" w:space="0" w:color="auto"/>
              <w:left w:val="nil"/>
              <w:bottom w:val="nil"/>
              <w:right w:val="single" w:sz="4" w:space="0" w:color="auto"/>
            </w:tcBorders>
            <w:noWrap/>
            <w:vAlign w:val="bottom"/>
            <w:hideMark/>
          </w:tcPr>
          <w:p w:rsidR="003329D0" w:rsidRDefault="003329D0">
            <w:pPr>
              <w:rPr>
                <w:color w:val="000000"/>
              </w:rPr>
            </w:pPr>
            <w:r>
              <w:rPr>
                <w:color w:val="000000"/>
              </w:rPr>
              <w:t> </w:t>
            </w:r>
          </w:p>
        </w:tc>
      </w:tr>
      <w:tr w:rsidR="003329D0" w:rsidTr="003329D0">
        <w:trPr>
          <w:trHeight w:val="315"/>
        </w:trPr>
        <w:tc>
          <w:tcPr>
            <w:tcW w:w="1166" w:type="dxa"/>
            <w:tcBorders>
              <w:top w:val="nil"/>
              <w:left w:val="single" w:sz="4" w:space="0" w:color="auto"/>
              <w:bottom w:val="nil"/>
              <w:right w:val="single" w:sz="4" w:space="0" w:color="auto"/>
            </w:tcBorders>
            <w:noWrap/>
            <w:vAlign w:val="bottom"/>
            <w:hideMark/>
          </w:tcPr>
          <w:p w:rsidR="003329D0" w:rsidRDefault="003329D0">
            <w:pPr>
              <w:rPr>
                <w:color w:val="000000"/>
              </w:rPr>
            </w:pPr>
            <w:r>
              <w:rPr>
                <w:color w:val="000000"/>
              </w:rPr>
              <w:t> </w:t>
            </w:r>
          </w:p>
        </w:tc>
        <w:tc>
          <w:tcPr>
            <w:tcW w:w="4329" w:type="dxa"/>
            <w:tcBorders>
              <w:top w:val="nil"/>
              <w:left w:val="nil"/>
              <w:bottom w:val="nil"/>
              <w:right w:val="single" w:sz="4" w:space="0" w:color="auto"/>
            </w:tcBorders>
            <w:noWrap/>
            <w:vAlign w:val="bottom"/>
            <w:hideMark/>
          </w:tcPr>
          <w:p w:rsidR="003329D0" w:rsidRDefault="003329D0">
            <w:pPr>
              <w:rPr>
                <w:b/>
                <w:bCs/>
                <w:color w:val="000000"/>
              </w:rPr>
            </w:pPr>
            <w:r>
              <w:rPr>
                <w:b/>
                <w:bCs/>
                <w:color w:val="000000"/>
              </w:rPr>
              <w:t>ИТОГО</w:t>
            </w:r>
          </w:p>
        </w:tc>
        <w:tc>
          <w:tcPr>
            <w:tcW w:w="1276" w:type="dxa"/>
            <w:tcBorders>
              <w:top w:val="nil"/>
              <w:left w:val="nil"/>
              <w:bottom w:val="nil"/>
              <w:right w:val="single" w:sz="4" w:space="0" w:color="auto"/>
            </w:tcBorders>
            <w:noWrap/>
            <w:vAlign w:val="bottom"/>
            <w:hideMark/>
          </w:tcPr>
          <w:p w:rsidR="003329D0" w:rsidRDefault="003329D0">
            <w:pPr>
              <w:rPr>
                <w:b/>
                <w:bCs/>
                <w:color w:val="000000"/>
              </w:rPr>
            </w:pPr>
            <w:r>
              <w:rPr>
                <w:b/>
                <w:bCs/>
                <w:color w:val="000000"/>
              </w:rPr>
              <w:t> </w:t>
            </w:r>
          </w:p>
        </w:tc>
        <w:tc>
          <w:tcPr>
            <w:tcW w:w="1701" w:type="dxa"/>
            <w:tcBorders>
              <w:top w:val="nil"/>
              <w:left w:val="nil"/>
              <w:bottom w:val="nil"/>
              <w:right w:val="single" w:sz="4" w:space="0" w:color="auto"/>
            </w:tcBorders>
            <w:noWrap/>
            <w:vAlign w:val="bottom"/>
            <w:hideMark/>
          </w:tcPr>
          <w:p w:rsidR="003329D0" w:rsidRDefault="003329D0">
            <w:pPr>
              <w:jc w:val="right"/>
              <w:rPr>
                <w:b/>
                <w:bCs/>
                <w:color w:val="000000"/>
              </w:rPr>
            </w:pPr>
            <w:r>
              <w:rPr>
                <w:b/>
                <w:bCs/>
                <w:color w:val="000000"/>
              </w:rPr>
              <w:t>2089000</w:t>
            </w:r>
          </w:p>
        </w:tc>
        <w:tc>
          <w:tcPr>
            <w:tcW w:w="1425" w:type="dxa"/>
            <w:tcBorders>
              <w:top w:val="nil"/>
              <w:left w:val="nil"/>
              <w:bottom w:val="nil"/>
              <w:right w:val="single" w:sz="4" w:space="0" w:color="auto"/>
            </w:tcBorders>
            <w:noWrap/>
            <w:vAlign w:val="bottom"/>
            <w:hideMark/>
          </w:tcPr>
          <w:p w:rsidR="003329D0" w:rsidRDefault="003329D0">
            <w:pPr>
              <w:rPr>
                <w:b/>
                <w:bCs/>
                <w:color w:val="000000"/>
              </w:rPr>
            </w:pPr>
            <w:r>
              <w:rPr>
                <w:b/>
                <w:bCs/>
                <w:color w:val="000000"/>
              </w:rPr>
              <w:t>169737</w:t>
            </w:r>
          </w:p>
        </w:tc>
        <w:tc>
          <w:tcPr>
            <w:tcW w:w="2236" w:type="dxa"/>
            <w:tcBorders>
              <w:top w:val="nil"/>
              <w:left w:val="nil"/>
              <w:bottom w:val="nil"/>
              <w:right w:val="single" w:sz="4" w:space="0" w:color="auto"/>
            </w:tcBorders>
            <w:noWrap/>
            <w:vAlign w:val="bottom"/>
            <w:hideMark/>
          </w:tcPr>
          <w:p w:rsidR="003329D0" w:rsidRDefault="003329D0">
            <w:pPr>
              <w:rPr>
                <w:b/>
                <w:bCs/>
                <w:color w:val="000000"/>
              </w:rPr>
            </w:pPr>
            <w:r>
              <w:rPr>
                <w:b/>
                <w:bCs/>
                <w:color w:val="000000"/>
              </w:rPr>
              <w:t>1919263</w:t>
            </w:r>
          </w:p>
        </w:tc>
      </w:tr>
      <w:tr w:rsidR="003329D0" w:rsidTr="003329D0">
        <w:trPr>
          <w:trHeight w:val="106"/>
        </w:trPr>
        <w:tc>
          <w:tcPr>
            <w:tcW w:w="1166" w:type="dxa"/>
            <w:tcBorders>
              <w:top w:val="nil"/>
              <w:left w:val="single" w:sz="4" w:space="0" w:color="auto"/>
              <w:bottom w:val="single" w:sz="4" w:space="0" w:color="auto"/>
              <w:right w:val="single" w:sz="4" w:space="0" w:color="auto"/>
            </w:tcBorders>
            <w:noWrap/>
            <w:vAlign w:val="bottom"/>
            <w:hideMark/>
          </w:tcPr>
          <w:p w:rsidR="003329D0" w:rsidRDefault="003329D0">
            <w:pPr>
              <w:rPr>
                <w:color w:val="000000"/>
              </w:rPr>
            </w:pPr>
            <w:r>
              <w:rPr>
                <w:color w:val="000000"/>
              </w:rPr>
              <w:t> </w:t>
            </w:r>
          </w:p>
        </w:tc>
        <w:tc>
          <w:tcPr>
            <w:tcW w:w="4329"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 </w:t>
            </w:r>
          </w:p>
        </w:tc>
        <w:tc>
          <w:tcPr>
            <w:tcW w:w="1276"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 </w:t>
            </w:r>
          </w:p>
        </w:tc>
        <w:tc>
          <w:tcPr>
            <w:tcW w:w="1701"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 </w:t>
            </w:r>
          </w:p>
        </w:tc>
        <w:tc>
          <w:tcPr>
            <w:tcW w:w="1425"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 </w:t>
            </w:r>
          </w:p>
        </w:tc>
        <w:tc>
          <w:tcPr>
            <w:tcW w:w="2236" w:type="dxa"/>
            <w:tcBorders>
              <w:top w:val="nil"/>
              <w:left w:val="nil"/>
              <w:bottom w:val="single" w:sz="4" w:space="0" w:color="auto"/>
              <w:right w:val="single" w:sz="4" w:space="0" w:color="auto"/>
            </w:tcBorders>
            <w:noWrap/>
            <w:vAlign w:val="bottom"/>
            <w:hideMark/>
          </w:tcPr>
          <w:p w:rsidR="003329D0" w:rsidRDefault="003329D0">
            <w:pPr>
              <w:rPr>
                <w:color w:val="000000"/>
              </w:rPr>
            </w:pPr>
            <w:r>
              <w:rPr>
                <w:color w:val="000000"/>
              </w:rPr>
              <w:t> </w:t>
            </w:r>
          </w:p>
        </w:tc>
      </w:tr>
    </w:tbl>
    <w:p w:rsidR="00F72A9D" w:rsidRDefault="00F72A9D" w:rsidP="00F72A9D">
      <w:pPr>
        <w:jc w:val="center"/>
        <w:rPr>
          <w:b/>
        </w:rPr>
      </w:pPr>
      <w:r>
        <w:rPr>
          <w:b/>
        </w:rPr>
        <w:t>АДМИНИСТРАЦИЯ</w:t>
      </w:r>
    </w:p>
    <w:p w:rsidR="00F72A9D" w:rsidRDefault="00F72A9D" w:rsidP="00F72A9D">
      <w:pPr>
        <w:jc w:val="center"/>
        <w:rPr>
          <w:b/>
        </w:rPr>
      </w:pPr>
      <w:r>
        <w:rPr>
          <w:b/>
        </w:rPr>
        <w:t xml:space="preserve"> СЕРЕБРЯНСКОГО СЕЛЬСОВЕТА</w:t>
      </w:r>
    </w:p>
    <w:p w:rsidR="00F72A9D" w:rsidRDefault="00F72A9D" w:rsidP="00F72A9D">
      <w:pPr>
        <w:jc w:val="center"/>
        <w:rPr>
          <w:b/>
        </w:rPr>
      </w:pPr>
      <w:r>
        <w:rPr>
          <w:b/>
        </w:rPr>
        <w:t xml:space="preserve"> ЧУЛЫМСКОГО РАЙОНА  НОВОСИБИРСКОЙ ОБЛАСТИ</w:t>
      </w:r>
    </w:p>
    <w:p w:rsidR="00F72A9D" w:rsidRDefault="00F72A9D" w:rsidP="00F72A9D">
      <w:pPr>
        <w:jc w:val="center"/>
        <w:rPr>
          <w:b/>
        </w:rPr>
      </w:pPr>
    </w:p>
    <w:p w:rsidR="00F72A9D" w:rsidRDefault="00F72A9D" w:rsidP="00F72A9D">
      <w:pPr>
        <w:jc w:val="center"/>
        <w:rPr>
          <w:b/>
        </w:rPr>
      </w:pPr>
    </w:p>
    <w:p w:rsidR="00F72A9D" w:rsidRDefault="00F72A9D" w:rsidP="00F72A9D">
      <w:pPr>
        <w:jc w:val="center"/>
        <w:rPr>
          <w:b/>
        </w:rPr>
      </w:pPr>
      <w:r>
        <w:rPr>
          <w:b/>
        </w:rPr>
        <w:t>ПОСТАНОВЛЕНИЕ</w:t>
      </w:r>
    </w:p>
    <w:p w:rsidR="00F72A9D" w:rsidRDefault="00F72A9D" w:rsidP="00F72A9D">
      <w:pPr>
        <w:jc w:val="center"/>
        <w:rPr>
          <w:b/>
        </w:rPr>
      </w:pPr>
    </w:p>
    <w:p w:rsidR="00F72A9D" w:rsidRDefault="00F72A9D" w:rsidP="00F72A9D">
      <w:r>
        <w:t xml:space="preserve">от 21.06.2018 г.                              с. </w:t>
      </w:r>
      <w:proofErr w:type="spellStart"/>
      <w:r>
        <w:t>Серебрянское</w:t>
      </w:r>
      <w:proofErr w:type="spellEnd"/>
      <w:r>
        <w:t xml:space="preserve">                                  №57</w:t>
      </w:r>
    </w:p>
    <w:p w:rsidR="00F72A9D" w:rsidRDefault="00F72A9D" w:rsidP="00F72A9D">
      <w:pPr>
        <w:ind w:right="4420"/>
      </w:pPr>
    </w:p>
    <w:p w:rsidR="00F72A9D" w:rsidRDefault="00F72A9D" w:rsidP="00F72A9D">
      <w:pPr>
        <w:ind w:right="4420"/>
      </w:pPr>
    </w:p>
    <w:p w:rsidR="00F72A9D" w:rsidRDefault="00F72A9D" w:rsidP="00F72A9D">
      <w:pPr>
        <w:ind w:right="-24"/>
        <w:jc w:val="center"/>
      </w:pPr>
      <w:r>
        <w:t>О выделении специальных мест для размещения печатных</w:t>
      </w:r>
    </w:p>
    <w:p w:rsidR="00F72A9D" w:rsidRDefault="00F72A9D" w:rsidP="00F72A9D">
      <w:pPr>
        <w:ind w:right="-24"/>
        <w:jc w:val="center"/>
      </w:pPr>
      <w:r>
        <w:t xml:space="preserve"> агитационных материалов</w:t>
      </w:r>
    </w:p>
    <w:p w:rsidR="00F72A9D" w:rsidRDefault="00F72A9D" w:rsidP="00F72A9D"/>
    <w:p w:rsidR="00F72A9D" w:rsidRDefault="00F72A9D" w:rsidP="00F72A9D"/>
    <w:p w:rsidR="00F72A9D" w:rsidRDefault="00F72A9D" w:rsidP="00F72A9D">
      <w:pPr>
        <w:ind w:firstLine="567"/>
        <w:jc w:val="both"/>
        <w:rPr>
          <w:rStyle w:val="a9"/>
          <w:color w:val="000000"/>
          <w:u w:val="none"/>
          <w:shd w:val="clear" w:color="auto" w:fill="FFFFFF"/>
        </w:rPr>
      </w:pPr>
      <w:proofErr w:type="gramStart"/>
      <w:r>
        <w:rPr>
          <w:color w:val="000000"/>
        </w:rPr>
        <w:t>На основании положений Федерального закона от 12.06.2002 года №67-ФЗ «Об основных гарантиях избирательных прав и права на участие в референдуме граждан Российской Федерации», Федерального закона от 06.10.2003г. №131 – ФЗ "Об общих принципах организации местного самоуправления в Российской Федерации",</w:t>
      </w:r>
      <w:hyperlink r:id="rId6" w:anchor="/document/7222692/paragraph/3/doclist/0/selflink/0/context/%D0%BE%20%D0%B2%D1%8B%D0%B1%D0%BE%D1%80%D0%B0%D1%85%20%D0%B3%D1%83%D0%B1%D0%B5%D1%80%D0%BD%D0%B0%D1%82%D0%BE%D1%80%D0%B0/" w:history="1">
        <w:r>
          <w:rPr>
            <w:rStyle w:val="a9"/>
            <w:color w:val="000000"/>
            <w:shd w:val="clear" w:color="auto" w:fill="FFFFFF"/>
          </w:rPr>
          <w:t xml:space="preserve">Закона Новосибирской области от 28 июня 2012 г. N 243-ОЗ "О выборах Губернатора Новосибирской области",  администрация Серебрянского сельсовета  </w:t>
        </w:r>
        <w:proofErr w:type="spellStart"/>
        <w:r>
          <w:rPr>
            <w:rStyle w:val="a9"/>
            <w:color w:val="000000"/>
            <w:shd w:val="clear" w:color="auto" w:fill="FFFFFF"/>
          </w:rPr>
          <w:t>Чулымского</w:t>
        </w:r>
        <w:proofErr w:type="spellEnd"/>
        <w:r>
          <w:rPr>
            <w:rStyle w:val="a9"/>
            <w:color w:val="000000"/>
            <w:shd w:val="clear" w:color="auto" w:fill="FFFFFF"/>
          </w:rPr>
          <w:t xml:space="preserve"> района Новосибирской</w:t>
        </w:r>
        <w:proofErr w:type="gramEnd"/>
        <w:r>
          <w:rPr>
            <w:rStyle w:val="a9"/>
            <w:color w:val="000000"/>
            <w:shd w:val="clear" w:color="auto" w:fill="FFFFFF"/>
          </w:rPr>
          <w:t xml:space="preserve"> области</w:t>
        </w:r>
      </w:hyperlink>
    </w:p>
    <w:p w:rsidR="00F72A9D" w:rsidRDefault="00F72A9D" w:rsidP="00F72A9D">
      <w:pPr>
        <w:ind w:firstLine="567"/>
        <w:jc w:val="both"/>
        <w:rPr>
          <w:lang w:eastAsia="ar-SA"/>
        </w:rPr>
      </w:pPr>
      <w:r>
        <w:rPr>
          <w:color w:val="000000"/>
        </w:rPr>
        <w:t xml:space="preserve"> </w:t>
      </w:r>
    </w:p>
    <w:p w:rsidR="00F72A9D" w:rsidRDefault="00F72A9D" w:rsidP="00F72A9D">
      <w:pPr>
        <w:pStyle w:val="a7"/>
        <w:rPr>
          <w:sz w:val="24"/>
        </w:rPr>
      </w:pPr>
      <w:r>
        <w:rPr>
          <w:bCs/>
          <w:sz w:val="24"/>
        </w:rPr>
        <w:t>ПОСТАНОВЛЯЕТ:</w:t>
      </w:r>
    </w:p>
    <w:p w:rsidR="00F72A9D" w:rsidRDefault="00F72A9D" w:rsidP="00F72A9D">
      <w:pPr>
        <w:pStyle w:val="a7"/>
        <w:numPr>
          <w:ilvl w:val="0"/>
          <w:numId w:val="12"/>
        </w:numPr>
        <w:suppressAutoHyphens/>
        <w:ind w:left="0" w:firstLine="567"/>
        <w:jc w:val="both"/>
        <w:rPr>
          <w:sz w:val="24"/>
        </w:rPr>
      </w:pPr>
      <w:proofErr w:type="gramStart"/>
      <w:r>
        <w:rPr>
          <w:sz w:val="24"/>
        </w:rPr>
        <w:t xml:space="preserve">Выделить на период проведения предвыборной агитации по досрочным </w:t>
      </w:r>
      <w:r>
        <w:rPr>
          <w:kern w:val="2"/>
          <w:sz w:val="24"/>
        </w:rPr>
        <w:t xml:space="preserve">выборам   Губернатора Новосибирской области, назначенных на 09 сентября 2018 года, </w:t>
      </w:r>
      <w:r>
        <w:rPr>
          <w:sz w:val="24"/>
        </w:rPr>
        <w:t xml:space="preserve"> на территории каждого избирательного участка специальные места (специальное место) для размещения печатных агитационных материалов установив, что зарегистрированным кандидатам на определенных настоящим постановлением местах для размещения предвыборных печатных агитационных материалов выделяется равная площадь  (приложение № 1).</w:t>
      </w:r>
      <w:proofErr w:type="gramEnd"/>
    </w:p>
    <w:p w:rsidR="00F72A9D" w:rsidRDefault="00F72A9D" w:rsidP="00F72A9D">
      <w:pPr>
        <w:numPr>
          <w:ilvl w:val="0"/>
          <w:numId w:val="12"/>
        </w:numPr>
        <w:autoSpaceDE w:val="0"/>
        <w:autoSpaceDN w:val="0"/>
        <w:adjustRightInd w:val="0"/>
        <w:ind w:left="0" w:firstLine="567"/>
        <w:jc w:val="both"/>
        <w:rPr>
          <w:color w:val="FF0000"/>
        </w:rPr>
      </w:pPr>
      <w:r>
        <w:lastRenderedPageBreak/>
        <w:t xml:space="preserve">Направить настоящее постановление в территориальную избирательную комиссию </w:t>
      </w:r>
      <w:proofErr w:type="spellStart"/>
      <w:r>
        <w:t>Чулымнского</w:t>
      </w:r>
      <w:proofErr w:type="spellEnd"/>
      <w:r>
        <w:t xml:space="preserve">  района Новосибирской области.</w:t>
      </w:r>
      <w:r>
        <w:rPr>
          <w:color w:val="FF0000"/>
        </w:rPr>
        <w:t xml:space="preserve"> </w:t>
      </w:r>
    </w:p>
    <w:p w:rsidR="00F72A9D" w:rsidRDefault="00F72A9D" w:rsidP="00F72A9D">
      <w:pPr>
        <w:pStyle w:val="a7"/>
        <w:numPr>
          <w:ilvl w:val="0"/>
          <w:numId w:val="12"/>
        </w:numPr>
        <w:suppressAutoHyphens/>
        <w:ind w:left="0" w:firstLine="567"/>
        <w:jc w:val="both"/>
        <w:rPr>
          <w:sz w:val="24"/>
          <w:lang w:eastAsia="ar-SA"/>
        </w:rPr>
      </w:pPr>
      <w:r>
        <w:rPr>
          <w:sz w:val="24"/>
        </w:rPr>
        <w:t xml:space="preserve">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Pr>
          <w:sz w:val="24"/>
        </w:rPr>
        <w:t>Чулымского</w:t>
      </w:r>
      <w:proofErr w:type="spellEnd"/>
      <w:r>
        <w:rPr>
          <w:sz w:val="24"/>
        </w:rPr>
        <w:t xml:space="preserve"> района Новосибирской области  в сети Интернет.</w:t>
      </w:r>
    </w:p>
    <w:p w:rsidR="00F72A9D" w:rsidRDefault="00F72A9D" w:rsidP="00F72A9D">
      <w:pPr>
        <w:numPr>
          <w:ilvl w:val="0"/>
          <w:numId w:val="12"/>
        </w:numPr>
        <w:shd w:val="clear" w:color="auto" w:fill="FFFFFF"/>
        <w:tabs>
          <w:tab w:val="num" w:pos="0"/>
        </w:tabs>
        <w:suppressAutoHyphens/>
        <w:spacing w:after="225" w:line="240" w:lineRule="atLeast"/>
        <w:ind w:left="0" w:firstLine="709"/>
        <w:jc w:val="both"/>
      </w:pPr>
      <w:proofErr w:type="gramStart"/>
      <w:r>
        <w:t>Контроль за</w:t>
      </w:r>
      <w:proofErr w:type="gramEnd"/>
      <w:r>
        <w:t xml:space="preserve">  исполнением постановления  возложить на главу Серебрянского сельсовета </w:t>
      </w:r>
      <w:proofErr w:type="spellStart"/>
      <w:r>
        <w:t>Чулымского</w:t>
      </w:r>
      <w:proofErr w:type="spellEnd"/>
      <w:r>
        <w:t xml:space="preserve"> района Новосибирской области Писарева Анатолия Николаевича.</w:t>
      </w:r>
    </w:p>
    <w:p w:rsidR="00F72A9D" w:rsidRDefault="00F72A9D" w:rsidP="00F72A9D">
      <w:pPr>
        <w:pStyle w:val="a7"/>
        <w:tabs>
          <w:tab w:val="left" w:pos="925"/>
        </w:tabs>
        <w:rPr>
          <w:sz w:val="24"/>
        </w:rPr>
      </w:pPr>
    </w:p>
    <w:p w:rsidR="00F72A9D" w:rsidRDefault="00F72A9D" w:rsidP="00F72A9D">
      <w:pPr>
        <w:pStyle w:val="a7"/>
        <w:tabs>
          <w:tab w:val="left" w:pos="925"/>
        </w:tabs>
        <w:rPr>
          <w:sz w:val="24"/>
        </w:rPr>
      </w:pPr>
      <w:r>
        <w:rPr>
          <w:sz w:val="24"/>
        </w:rPr>
        <w:t>Глава Серебрянского сельсовета</w:t>
      </w:r>
    </w:p>
    <w:p w:rsidR="00F72A9D" w:rsidRDefault="00F72A9D" w:rsidP="00F72A9D">
      <w:pPr>
        <w:pStyle w:val="a7"/>
        <w:tabs>
          <w:tab w:val="left" w:pos="925"/>
        </w:tabs>
        <w:rPr>
          <w:sz w:val="24"/>
        </w:rPr>
      </w:pPr>
      <w:proofErr w:type="spellStart"/>
      <w:r>
        <w:rPr>
          <w:sz w:val="24"/>
        </w:rPr>
        <w:t>Чулымского</w:t>
      </w:r>
      <w:proofErr w:type="spellEnd"/>
      <w:r>
        <w:rPr>
          <w:sz w:val="24"/>
        </w:rPr>
        <w:t xml:space="preserve"> района Новосибирской области                           А.Н. Писарев. </w:t>
      </w:r>
      <w:r>
        <w:rPr>
          <w:sz w:val="24"/>
        </w:rPr>
        <w:tab/>
      </w:r>
      <w:r>
        <w:rPr>
          <w:sz w:val="24"/>
        </w:rPr>
        <w:tab/>
      </w:r>
      <w:r>
        <w:rPr>
          <w:sz w:val="24"/>
        </w:rPr>
        <w:tab/>
      </w:r>
      <w:r>
        <w:rPr>
          <w:sz w:val="24"/>
        </w:rPr>
        <w:tab/>
      </w:r>
      <w:r>
        <w:rPr>
          <w:sz w:val="24"/>
        </w:rPr>
        <w:tab/>
      </w:r>
      <w:r>
        <w:rPr>
          <w:sz w:val="24"/>
        </w:rPr>
        <w:tab/>
      </w:r>
      <w:r>
        <w:rPr>
          <w:sz w:val="24"/>
        </w:rPr>
        <w:tab/>
        <w:t xml:space="preserve">   </w:t>
      </w:r>
    </w:p>
    <w:p w:rsidR="00F72A9D" w:rsidRDefault="00F72A9D" w:rsidP="00F72A9D">
      <w:pPr>
        <w:pStyle w:val="a7"/>
        <w:tabs>
          <w:tab w:val="left" w:pos="925"/>
        </w:tabs>
        <w:rPr>
          <w:sz w:val="24"/>
        </w:rPr>
      </w:pPr>
    </w:p>
    <w:p w:rsidR="00F72A9D" w:rsidRDefault="00F72A9D" w:rsidP="00F72A9D">
      <w:pPr>
        <w:pStyle w:val="a7"/>
        <w:tabs>
          <w:tab w:val="left" w:pos="925"/>
        </w:tabs>
        <w:rPr>
          <w:sz w:val="24"/>
        </w:rPr>
      </w:pPr>
      <w:r>
        <w:rPr>
          <w:sz w:val="24"/>
        </w:rPr>
        <w:t xml:space="preserve"> </w:t>
      </w:r>
    </w:p>
    <w:p w:rsidR="00F72A9D" w:rsidRDefault="00F72A9D" w:rsidP="00F72A9D">
      <w:pPr>
        <w:pStyle w:val="a7"/>
        <w:tabs>
          <w:tab w:val="left" w:pos="925"/>
        </w:tabs>
        <w:rPr>
          <w:kern w:val="2"/>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kern w:val="2"/>
          <w:sz w:val="24"/>
        </w:rPr>
        <w:t>Приложение №1</w:t>
      </w:r>
    </w:p>
    <w:p w:rsidR="00F72A9D" w:rsidRDefault="00F72A9D" w:rsidP="00F72A9D">
      <w:pPr>
        <w:ind w:left="4640"/>
        <w:jc w:val="right"/>
        <w:rPr>
          <w:kern w:val="2"/>
        </w:rPr>
      </w:pPr>
      <w:r>
        <w:rPr>
          <w:kern w:val="2"/>
        </w:rPr>
        <w:t>к постановлению администрации</w:t>
      </w:r>
    </w:p>
    <w:p w:rsidR="00F72A9D" w:rsidRDefault="00F72A9D" w:rsidP="00F72A9D">
      <w:pPr>
        <w:ind w:left="4640"/>
        <w:jc w:val="center"/>
        <w:rPr>
          <w:kern w:val="2"/>
        </w:rPr>
      </w:pPr>
      <w:r>
        <w:rPr>
          <w:kern w:val="2"/>
        </w:rPr>
        <w:t xml:space="preserve">                          Серебрянского сельсовета</w:t>
      </w:r>
    </w:p>
    <w:p w:rsidR="00F72A9D" w:rsidRDefault="00F72A9D" w:rsidP="00F72A9D">
      <w:pPr>
        <w:ind w:left="4640"/>
        <w:jc w:val="right"/>
        <w:rPr>
          <w:kern w:val="2"/>
        </w:rPr>
      </w:pPr>
      <w:proofErr w:type="spellStart"/>
      <w:r>
        <w:rPr>
          <w:kern w:val="2"/>
        </w:rPr>
        <w:t>Чулымского</w:t>
      </w:r>
      <w:proofErr w:type="spellEnd"/>
      <w:r>
        <w:rPr>
          <w:kern w:val="2"/>
        </w:rPr>
        <w:t xml:space="preserve">    района                 </w:t>
      </w:r>
    </w:p>
    <w:p w:rsidR="00F72A9D" w:rsidRDefault="00F72A9D" w:rsidP="00F72A9D">
      <w:pPr>
        <w:ind w:left="4640"/>
        <w:jc w:val="right"/>
        <w:rPr>
          <w:kern w:val="2"/>
        </w:rPr>
      </w:pPr>
      <w:r>
        <w:rPr>
          <w:kern w:val="2"/>
        </w:rPr>
        <w:t>Новосибирской   области</w:t>
      </w:r>
    </w:p>
    <w:p w:rsidR="00F72A9D" w:rsidRDefault="00F72A9D" w:rsidP="00F72A9D">
      <w:pPr>
        <w:pStyle w:val="1"/>
        <w:numPr>
          <w:ilvl w:val="0"/>
          <w:numId w:val="11"/>
        </w:numPr>
        <w:tabs>
          <w:tab w:val="left" w:pos="4300"/>
        </w:tabs>
        <w:suppressAutoHyphens/>
        <w:ind w:left="4640"/>
        <w:jc w:val="right"/>
        <w:rPr>
          <w:kern w:val="2"/>
          <w:sz w:val="24"/>
        </w:rPr>
      </w:pPr>
      <w:r>
        <w:rPr>
          <w:kern w:val="2"/>
          <w:sz w:val="24"/>
        </w:rPr>
        <w:t>от 21.06.2018 г.  №  57</w:t>
      </w:r>
    </w:p>
    <w:p w:rsidR="00F72A9D" w:rsidRDefault="00F72A9D" w:rsidP="00F72A9D"/>
    <w:p w:rsidR="00F72A9D" w:rsidRDefault="00F72A9D" w:rsidP="00F72A9D">
      <w:pPr>
        <w:pStyle w:val="affffa"/>
        <w:spacing w:before="238"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СПИСОК</w:t>
      </w:r>
    </w:p>
    <w:p w:rsidR="00F72A9D" w:rsidRDefault="00F72A9D" w:rsidP="00F72A9D">
      <w:pPr>
        <w:ind w:left="-240" w:right="-180"/>
        <w:jc w:val="both"/>
      </w:pPr>
      <w:r>
        <w:t xml:space="preserve">специальных мест (специальное место) для размещения печатных агитационных материалов на территории избирательных участков Серебрянского сельсовета  </w:t>
      </w:r>
      <w:proofErr w:type="spellStart"/>
      <w:r>
        <w:t>Чулымского</w:t>
      </w:r>
      <w:proofErr w:type="spellEnd"/>
      <w:r>
        <w:t xml:space="preserve"> района Новосибирской области на период подготовки и проведения досрочных  </w:t>
      </w:r>
      <w:r>
        <w:rPr>
          <w:kern w:val="2"/>
        </w:rPr>
        <w:t>выборов Губернатора Новосибирской области,   назначенных на 09 сентября 2018 года</w:t>
      </w:r>
      <w:r>
        <w:t xml:space="preserve"> </w:t>
      </w:r>
    </w:p>
    <w:p w:rsidR="00F72A9D" w:rsidRDefault="00F72A9D" w:rsidP="00F72A9D">
      <w:pPr>
        <w:jc w:val="both"/>
      </w:pPr>
    </w:p>
    <w:tbl>
      <w:tblPr>
        <w:tblW w:w="0" w:type="auto"/>
        <w:tblInd w:w="-65" w:type="dxa"/>
        <w:tblLayout w:type="fixed"/>
        <w:tblLook w:val="04A0"/>
      </w:tblPr>
      <w:tblGrid>
        <w:gridCol w:w="645"/>
        <w:gridCol w:w="1213"/>
        <w:gridCol w:w="2993"/>
        <w:gridCol w:w="4947"/>
      </w:tblGrid>
      <w:tr w:rsidR="00F72A9D" w:rsidTr="00F72A9D">
        <w:trPr>
          <w:tblHeader/>
        </w:trPr>
        <w:tc>
          <w:tcPr>
            <w:tcW w:w="645" w:type="dxa"/>
            <w:tcBorders>
              <w:top w:val="single" w:sz="4" w:space="0" w:color="000000"/>
              <w:left w:val="single" w:sz="4" w:space="0" w:color="000000"/>
              <w:bottom w:val="single" w:sz="4" w:space="0" w:color="000000"/>
              <w:right w:val="nil"/>
            </w:tcBorders>
            <w:vAlign w:val="center"/>
            <w:hideMark/>
          </w:tcPr>
          <w:p w:rsidR="00F72A9D" w:rsidRDefault="00F72A9D">
            <w:pPr>
              <w:suppressAutoHyphens/>
              <w:snapToGrid w:val="0"/>
              <w:ind w:right="-108"/>
              <w:jc w:val="center"/>
              <w:rPr>
                <w:lang w:eastAsia="ar-SA"/>
              </w:rPr>
            </w:pPr>
            <w:r>
              <w:t xml:space="preserve">№ </w:t>
            </w:r>
            <w:proofErr w:type="spellStart"/>
            <w:proofErr w:type="gramStart"/>
            <w:r>
              <w:t>п</w:t>
            </w:r>
            <w:proofErr w:type="spellEnd"/>
            <w:proofErr w:type="gramEnd"/>
            <w:r>
              <w:t>/</w:t>
            </w:r>
            <w:proofErr w:type="spellStart"/>
            <w:r>
              <w:t>п</w:t>
            </w:r>
            <w:proofErr w:type="spellEnd"/>
          </w:p>
        </w:tc>
        <w:tc>
          <w:tcPr>
            <w:tcW w:w="1213" w:type="dxa"/>
            <w:tcBorders>
              <w:top w:val="single" w:sz="4" w:space="0" w:color="000000"/>
              <w:left w:val="single" w:sz="4" w:space="0" w:color="000000"/>
              <w:bottom w:val="single" w:sz="4" w:space="0" w:color="000000"/>
              <w:right w:val="nil"/>
            </w:tcBorders>
            <w:vAlign w:val="center"/>
            <w:hideMark/>
          </w:tcPr>
          <w:p w:rsidR="00F72A9D" w:rsidRDefault="00F72A9D">
            <w:pPr>
              <w:suppressAutoHyphens/>
              <w:snapToGrid w:val="0"/>
              <w:ind w:left="-63" w:right="-108"/>
              <w:jc w:val="center"/>
              <w:rPr>
                <w:lang w:eastAsia="ar-SA"/>
              </w:rPr>
            </w:pPr>
            <w:r>
              <w:t>Номер избирательного участка</w:t>
            </w:r>
          </w:p>
        </w:tc>
        <w:tc>
          <w:tcPr>
            <w:tcW w:w="2993" w:type="dxa"/>
            <w:tcBorders>
              <w:top w:val="single" w:sz="4" w:space="0" w:color="000000"/>
              <w:left w:val="single" w:sz="4" w:space="0" w:color="000000"/>
              <w:bottom w:val="single" w:sz="4" w:space="0" w:color="000000"/>
              <w:right w:val="nil"/>
            </w:tcBorders>
            <w:vAlign w:val="center"/>
            <w:hideMark/>
          </w:tcPr>
          <w:p w:rsidR="00F72A9D" w:rsidRDefault="00F72A9D">
            <w:pPr>
              <w:suppressAutoHyphens/>
              <w:snapToGrid w:val="0"/>
              <w:jc w:val="center"/>
              <w:rPr>
                <w:lang w:eastAsia="ar-SA"/>
              </w:rPr>
            </w:pPr>
            <w:r>
              <w:t>Местонахождение участков</w:t>
            </w:r>
          </w:p>
        </w:tc>
        <w:tc>
          <w:tcPr>
            <w:tcW w:w="4947" w:type="dxa"/>
            <w:tcBorders>
              <w:top w:val="single" w:sz="4" w:space="0" w:color="000000"/>
              <w:left w:val="single" w:sz="4" w:space="0" w:color="000000"/>
              <w:bottom w:val="single" w:sz="4" w:space="0" w:color="000000"/>
              <w:right w:val="single" w:sz="4" w:space="0" w:color="000000"/>
            </w:tcBorders>
            <w:vAlign w:val="center"/>
            <w:hideMark/>
          </w:tcPr>
          <w:p w:rsidR="00F72A9D" w:rsidRDefault="00F72A9D">
            <w:pPr>
              <w:suppressAutoHyphens/>
              <w:snapToGrid w:val="0"/>
              <w:jc w:val="center"/>
              <w:rPr>
                <w:lang w:eastAsia="ar-SA"/>
              </w:rPr>
            </w:pPr>
            <w:r>
              <w:t>Места для размещения печатных агитационных материалов</w:t>
            </w:r>
          </w:p>
        </w:tc>
      </w:tr>
      <w:tr w:rsidR="00F72A9D" w:rsidTr="00F72A9D">
        <w:trPr>
          <w:trHeight w:val="356"/>
          <w:tblHeader/>
        </w:trPr>
        <w:tc>
          <w:tcPr>
            <w:tcW w:w="645" w:type="dxa"/>
            <w:tcBorders>
              <w:top w:val="nil"/>
              <w:left w:val="single" w:sz="4" w:space="0" w:color="000000"/>
              <w:bottom w:val="single" w:sz="4" w:space="0" w:color="000000"/>
              <w:right w:val="nil"/>
            </w:tcBorders>
            <w:vAlign w:val="center"/>
            <w:hideMark/>
          </w:tcPr>
          <w:p w:rsidR="00F72A9D" w:rsidRDefault="00F72A9D">
            <w:pPr>
              <w:suppressAutoHyphens/>
              <w:snapToGrid w:val="0"/>
              <w:jc w:val="center"/>
              <w:rPr>
                <w:lang w:eastAsia="ar-SA"/>
              </w:rPr>
            </w:pPr>
            <w:r>
              <w:t>1</w:t>
            </w:r>
          </w:p>
        </w:tc>
        <w:tc>
          <w:tcPr>
            <w:tcW w:w="1213" w:type="dxa"/>
            <w:tcBorders>
              <w:top w:val="nil"/>
              <w:left w:val="single" w:sz="4" w:space="0" w:color="000000"/>
              <w:bottom w:val="single" w:sz="4" w:space="0" w:color="000000"/>
              <w:right w:val="nil"/>
            </w:tcBorders>
            <w:vAlign w:val="center"/>
            <w:hideMark/>
          </w:tcPr>
          <w:p w:rsidR="00F72A9D" w:rsidRDefault="00F72A9D">
            <w:pPr>
              <w:suppressAutoHyphens/>
              <w:snapToGrid w:val="0"/>
              <w:jc w:val="center"/>
              <w:rPr>
                <w:lang w:eastAsia="ar-SA"/>
              </w:rPr>
            </w:pPr>
            <w:r>
              <w:t>2</w:t>
            </w:r>
          </w:p>
        </w:tc>
        <w:tc>
          <w:tcPr>
            <w:tcW w:w="2993" w:type="dxa"/>
            <w:tcBorders>
              <w:top w:val="nil"/>
              <w:left w:val="single" w:sz="4" w:space="0" w:color="000000"/>
              <w:bottom w:val="single" w:sz="4" w:space="0" w:color="000000"/>
              <w:right w:val="nil"/>
            </w:tcBorders>
            <w:hideMark/>
          </w:tcPr>
          <w:p w:rsidR="00F72A9D" w:rsidRDefault="00F72A9D">
            <w:pPr>
              <w:suppressAutoHyphens/>
              <w:snapToGrid w:val="0"/>
              <w:jc w:val="center"/>
              <w:rPr>
                <w:lang w:eastAsia="ar-SA"/>
              </w:rPr>
            </w:pPr>
            <w:r>
              <w:t>3</w:t>
            </w:r>
          </w:p>
        </w:tc>
        <w:tc>
          <w:tcPr>
            <w:tcW w:w="4947" w:type="dxa"/>
            <w:tcBorders>
              <w:top w:val="nil"/>
              <w:left w:val="single" w:sz="4" w:space="0" w:color="000000"/>
              <w:bottom w:val="single" w:sz="4" w:space="0" w:color="000000"/>
              <w:right w:val="single" w:sz="4" w:space="0" w:color="000000"/>
            </w:tcBorders>
            <w:hideMark/>
          </w:tcPr>
          <w:p w:rsidR="00F72A9D" w:rsidRDefault="00F72A9D">
            <w:pPr>
              <w:suppressAutoHyphens/>
              <w:snapToGrid w:val="0"/>
              <w:jc w:val="center"/>
              <w:rPr>
                <w:lang w:eastAsia="ar-SA"/>
              </w:rPr>
            </w:pPr>
            <w:r>
              <w:t>4</w:t>
            </w:r>
          </w:p>
        </w:tc>
      </w:tr>
      <w:tr w:rsidR="00F72A9D" w:rsidTr="00F72A9D">
        <w:trPr>
          <w:trHeight w:val="1267"/>
        </w:trPr>
        <w:tc>
          <w:tcPr>
            <w:tcW w:w="645" w:type="dxa"/>
            <w:tcBorders>
              <w:top w:val="nil"/>
              <w:left w:val="single" w:sz="4" w:space="0" w:color="000000"/>
              <w:bottom w:val="single" w:sz="4" w:space="0" w:color="000000"/>
              <w:right w:val="nil"/>
            </w:tcBorders>
            <w:vAlign w:val="center"/>
            <w:hideMark/>
          </w:tcPr>
          <w:p w:rsidR="00F72A9D" w:rsidRDefault="00F72A9D">
            <w:pPr>
              <w:suppressAutoHyphens/>
              <w:snapToGrid w:val="0"/>
              <w:jc w:val="center"/>
              <w:rPr>
                <w:lang w:eastAsia="ar-SA"/>
              </w:rPr>
            </w:pPr>
            <w:r>
              <w:t>1</w:t>
            </w:r>
          </w:p>
        </w:tc>
        <w:tc>
          <w:tcPr>
            <w:tcW w:w="1213" w:type="dxa"/>
            <w:tcBorders>
              <w:top w:val="nil"/>
              <w:left w:val="single" w:sz="4" w:space="0" w:color="000000"/>
              <w:bottom w:val="single" w:sz="4" w:space="0" w:color="000000"/>
              <w:right w:val="nil"/>
            </w:tcBorders>
            <w:vAlign w:val="center"/>
            <w:hideMark/>
          </w:tcPr>
          <w:p w:rsidR="00F72A9D" w:rsidRDefault="00F72A9D">
            <w:pPr>
              <w:suppressAutoHyphens/>
              <w:snapToGrid w:val="0"/>
              <w:rPr>
                <w:lang w:eastAsia="ar-SA"/>
              </w:rPr>
            </w:pPr>
            <w:r>
              <w:t>1311</w:t>
            </w:r>
          </w:p>
        </w:tc>
        <w:tc>
          <w:tcPr>
            <w:tcW w:w="2993" w:type="dxa"/>
            <w:tcBorders>
              <w:top w:val="nil"/>
              <w:left w:val="single" w:sz="4" w:space="0" w:color="000000"/>
              <w:bottom w:val="single" w:sz="4" w:space="0" w:color="000000"/>
              <w:right w:val="nil"/>
            </w:tcBorders>
            <w:hideMark/>
          </w:tcPr>
          <w:p w:rsidR="00F72A9D" w:rsidRDefault="00F72A9D">
            <w:pPr>
              <w:suppressAutoHyphens/>
              <w:snapToGrid w:val="0"/>
              <w:jc w:val="both"/>
              <w:rPr>
                <w:lang w:eastAsia="ar-SA"/>
              </w:rPr>
            </w:pPr>
            <w:r>
              <w:t xml:space="preserve">Новосибирская область </w:t>
            </w:r>
            <w:proofErr w:type="spellStart"/>
            <w:r>
              <w:t>Чулымский</w:t>
            </w:r>
            <w:proofErr w:type="spellEnd"/>
            <w:r>
              <w:t xml:space="preserve"> район с. </w:t>
            </w:r>
            <w:proofErr w:type="spellStart"/>
            <w:r>
              <w:t>Серебрянское</w:t>
            </w:r>
            <w:proofErr w:type="spellEnd"/>
            <w:r>
              <w:t xml:space="preserve"> ул. Советская 43 а</w:t>
            </w:r>
          </w:p>
        </w:tc>
        <w:tc>
          <w:tcPr>
            <w:tcW w:w="4947" w:type="dxa"/>
            <w:tcBorders>
              <w:top w:val="nil"/>
              <w:left w:val="single" w:sz="4" w:space="0" w:color="000000"/>
              <w:bottom w:val="single" w:sz="4" w:space="0" w:color="000000"/>
              <w:right w:val="single" w:sz="4" w:space="0" w:color="000000"/>
            </w:tcBorders>
          </w:tcPr>
          <w:p w:rsidR="00F72A9D" w:rsidRDefault="00F72A9D">
            <w:pPr>
              <w:jc w:val="both"/>
              <w:rPr>
                <w:lang w:eastAsia="ar-SA"/>
              </w:rPr>
            </w:pPr>
            <w:r>
              <w:t xml:space="preserve">- Наружная стена здания библиотеки по адресу: с. </w:t>
            </w:r>
            <w:proofErr w:type="spellStart"/>
            <w:r>
              <w:t>Серебрянское</w:t>
            </w:r>
            <w:proofErr w:type="spellEnd"/>
            <w:r>
              <w:t xml:space="preserve"> ул. Советская 40 б.</w:t>
            </w:r>
          </w:p>
          <w:p w:rsidR="00F72A9D" w:rsidRDefault="00F72A9D">
            <w:pPr>
              <w:jc w:val="both"/>
            </w:pPr>
            <w:r>
              <w:t xml:space="preserve">- Наружная стена здания библиотеки по адресу: п. </w:t>
            </w:r>
            <w:proofErr w:type="spellStart"/>
            <w:r>
              <w:t>Сарыкамышка</w:t>
            </w:r>
            <w:proofErr w:type="spellEnd"/>
            <w:r>
              <w:t xml:space="preserve"> ул. Школьная 11.</w:t>
            </w:r>
          </w:p>
          <w:p w:rsidR="00F72A9D" w:rsidRDefault="00F72A9D">
            <w:pPr>
              <w:jc w:val="both"/>
            </w:pPr>
            <w:r>
              <w:t xml:space="preserve">-  Стенд у здания клуба по адресу: п. </w:t>
            </w:r>
            <w:proofErr w:type="spellStart"/>
            <w:r>
              <w:t>Князевский</w:t>
            </w:r>
            <w:proofErr w:type="spellEnd"/>
            <w:r>
              <w:t xml:space="preserve"> ул.  </w:t>
            </w:r>
            <w:proofErr w:type="gramStart"/>
            <w:r>
              <w:t>Центральная</w:t>
            </w:r>
            <w:proofErr w:type="gramEnd"/>
            <w:r>
              <w:t xml:space="preserve"> 13.</w:t>
            </w:r>
          </w:p>
          <w:p w:rsidR="00F72A9D" w:rsidRDefault="00F72A9D">
            <w:pPr>
              <w:suppressAutoHyphens/>
              <w:jc w:val="both"/>
              <w:rPr>
                <w:lang w:eastAsia="ar-SA"/>
              </w:rPr>
            </w:pPr>
          </w:p>
        </w:tc>
      </w:tr>
    </w:tbl>
    <w:p w:rsidR="00F72A9D" w:rsidRDefault="00F72A9D" w:rsidP="00F72A9D">
      <w:pPr>
        <w:pStyle w:val="afa"/>
        <w:spacing w:before="238"/>
        <w:ind w:left="20"/>
        <w:jc w:val="center"/>
      </w:pPr>
    </w:p>
    <w:p w:rsidR="001B0956" w:rsidRDefault="001B0956" w:rsidP="00F72A9D">
      <w:pPr>
        <w:pStyle w:val="afa"/>
        <w:spacing w:before="238"/>
        <w:ind w:left="20"/>
        <w:jc w:val="center"/>
      </w:pPr>
    </w:p>
    <w:p w:rsidR="001B0956" w:rsidRDefault="001B0956" w:rsidP="001B0956">
      <w:pPr>
        <w:widowControl w:val="0"/>
        <w:autoSpaceDE w:val="0"/>
        <w:autoSpaceDN w:val="0"/>
        <w:adjustRightInd w:val="0"/>
        <w:jc w:val="center"/>
        <w:rPr>
          <w:b/>
          <w:bCs/>
        </w:rPr>
      </w:pPr>
      <w:r>
        <w:rPr>
          <w:b/>
          <w:bCs/>
        </w:rPr>
        <w:t>АДМИНИСТРАЦИЯ</w:t>
      </w:r>
    </w:p>
    <w:p w:rsidR="001B0956" w:rsidRDefault="001B0956" w:rsidP="001B0956">
      <w:pPr>
        <w:widowControl w:val="0"/>
        <w:autoSpaceDE w:val="0"/>
        <w:autoSpaceDN w:val="0"/>
        <w:adjustRightInd w:val="0"/>
        <w:jc w:val="center"/>
        <w:rPr>
          <w:b/>
          <w:bCs/>
        </w:rPr>
      </w:pPr>
      <w:r>
        <w:rPr>
          <w:b/>
          <w:bCs/>
        </w:rPr>
        <w:t xml:space="preserve"> СЕРЕБРЯНСКОГО СЕЛЬСОВЕТА </w:t>
      </w:r>
    </w:p>
    <w:p w:rsidR="001B0956" w:rsidRDefault="001B0956" w:rsidP="001B0956">
      <w:pPr>
        <w:widowControl w:val="0"/>
        <w:autoSpaceDE w:val="0"/>
        <w:autoSpaceDN w:val="0"/>
        <w:adjustRightInd w:val="0"/>
        <w:jc w:val="center"/>
        <w:rPr>
          <w:b/>
          <w:bCs/>
        </w:rPr>
      </w:pPr>
      <w:r>
        <w:rPr>
          <w:b/>
          <w:bCs/>
        </w:rPr>
        <w:t>ЧУЛЫМСКОГО РАЙОНА НОВОСИБИРСКОЙ ОБЛАСТИ</w:t>
      </w:r>
    </w:p>
    <w:p w:rsidR="001B0956" w:rsidRDefault="001B0956" w:rsidP="001B0956">
      <w:pPr>
        <w:widowControl w:val="0"/>
        <w:autoSpaceDE w:val="0"/>
        <w:autoSpaceDN w:val="0"/>
        <w:adjustRightInd w:val="0"/>
        <w:jc w:val="center"/>
        <w:rPr>
          <w:b/>
          <w:bCs/>
        </w:rPr>
      </w:pPr>
    </w:p>
    <w:p w:rsidR="001B0956" w:rsidRDefault="001B0956" w:rsidP="001B0956">
      <w:pPr>
        <w:widowControl w:val="0"/>
        <w:autoSpaceDE w:val="0"/>
        <w:autoSpaceDN w:val="0"/>
        <w:adjustRightInd w:val="0"/>
        <w:jc w:val="center"/>
        <w:rPr>
          <w:bCs/>
        </w:rPr>
      </w:pPr>
      <w:r>
        <w:rPr>
          <w:b/>
          <w:bCs/>
        </w:rPr>
        <w:t>ПОСТАНОВЛЕНИЕ</w:t>
      </w:r>
    </w:p>
    <w:p w:rsidR="001B0956" w:rsidRDefault="001B0956" w:rsidP="001B0956">
      <w:pPr>
        <w:widowControl w:val="0"/>
        <w:tabs>
          <w:tab w:val="left" w:pos="188"/>
        </w:tabs>
        <w:autoSpaceDE w:val="0"/>
        <w:autoSpaceDN w:val="0"/>
        <w:adjustRightInd w:val="0"/>
        <w:jc w:val="center"/>
        <w:rPr>
          <w:bCs/>
        </w:rPr>
      </w:pPr>
    </w:p>
    <w:p w:rsidR="001B0956" w:rsidRDefault="001B0956" w:rsidP="001B0956">
      <w:pPr>
        <w:widowControl w:val="0"/>
        <w:tabs>
          <w:tab w:val="left" w:pos="188"/>
        </w:tabs>
        <w:autoSpaceDE w:val="0"/>
        <w:autoSpaceDN w:val="0"/>
        <w:adjustRightInd w:val="0"/>
        <w:jc w:val="both"/>
        <w:rPr>
          <w:bCs/>
        </w:rPr>
      </w:pPr>
      <w:r>
        <w:rPr>
          <w:bCs/>
        </w:rPr>
        <w:t xml:space="preserve">От 22"июня  2018г.                с. </w:t>
      </w:r>
      <w:proofErr w:type="spellStart"/>
      <w:r>
        <w:rPr>
          <w:bCs/>
        </w:rPr>
        <w:t>Серебрянское</w:t>
      </w:r>
      <w:proofErr w:type="spellEnd"/>
      <w:r>
        <w:rPr>
          <w:bCs/>
        </w:rPr>
        <w:t xml:space="preserve">                                           №  59</w:t>
      </w:r>
    </w:p>
    <w:p w:rsidR="001B0956" w:rsidRDefault="001B0956" w:rsidP="001B0956">
      <w:pPr>
        <w:widowControl w:val="0"/>
        <w:tabs>
          <w:tab w:val="left" w:pos="188"/>
        </w:tabs>
        <w:autoSpaceDE w:val="0"/>
        <w:autoSpaceDN w:val="0"/>
        <w:adjustRightInd w:val="0"/>
        <w:jc w:val="both"/>
        <w:rPr>
          <w:bCs/>
        </w:rPr>
      </w:pPr>
    </w:p>
    <w:p w:rsidR="001B0956" w:rsidRDefault="001B0956" w:rsidP="001B0956">
      <w:pPr>
        <w:widowControl w:val="0"/>
        <w:tabs>
          <w:tab w:val="left" w:pos="188"/>
        </w:tabs>
        <w:autoSpaceDE w:val="0"/>
        <w:autoSpaceDN w:val="0"/>
        <w:adjustRightInd w:val="0"/>
        <w:jc w:val="both"/>
        <w:rPr>
          <w:bCs/>
        </w:rPr>
      </w:pPr>
    </w:p>
    <w:p w:rsidR="001B0956" w:rsidRDefault="001B0956" w:rsidP="001B0956">
      <w:pPr>
        <w:widowControl w:val="0"/>
        <w:autoSpaceDE w:val="0"/>
        <w:autoSpaceDN w:val="0"/>
        <w:adjustRightInd w:val="0"/>
        <w:ind w:firstLine="567"/>
        <w:jc w:val="center"/>
        <w:rPr>
          <w:bCs/>
        </w:rPr>
      </w:pPr>
      <w:r>
        <w:rPr>
          <w:bCs/>
        </w:rPr>
        <w:t xml:space="preserve">О внесении изменений в постановление администрации Серебрянского сельсовета </w:t>
      </w:r>
      <w:proofErr w:type="spellStart"/>
      <w:r>
        <w:rPr>
          <w:bCs/>
        </w:rPr>
        <w:t>Чулымского</w:t>
      </w:r>
      <w:proofErr w:type="spellEnd"/>
      <w:r>
        <w:rPr>
          <w:bCs/>
        </w:rPr>
        <w:t xml:space="preserve"> района Новосибирской области от 04.06.2018 № 53 "О создании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w:t>
      </w:r>
    </w:p>
    <w:p w:rsidR="001B0956" w:rsidRDefault="001B0956" w:rsidP="001B0956">
      <w:pPr>
        <w:widowControl w:val="0"/>
        <w:autoSpaceDE w:val="0"/>
        <w:autoSpaceDN w:val="0"/>
        <w:adjustRightInd w:val="0"/>
        <w:ind w:firstLine="567"/>
        <w:jc w:val="center"/>
        <w:rPr>
          <w:bCs/>
        </w:rPr>
      </w:pPr>
      <w:proofErr w:type="spellStart"/>
      <w:r>
        <w:rPr>
          <w:bCs/>
        </w:rPr>
        <w:t>Чулымского</w:t>
      </w:r>
      <w:proofErr w:type="spellEnd"/>
      <w:r>
        <w:rPr>
          <w:bCs/>
        </w:rPr>
        <w:t xml:space="preserve"> района Новосибирской области"</w:t>
      </w:r>
    </w:p>
    <w:p w:rsidR="001B0956" w:rsidRDefault="001B0956" w:rsidP="001B0956">
      <w:pPr>
        <w:widowControl w:val="0"/>
        <w:autoSpaceDE w:val="0"/>
        <w:autoSpaceDN w:val="0"/>
        <w:adjustRightInd w:val="0"/>
        <w:ind w:firstLine="567"/>
        <w:jc w:val="both"/>
        <w:rPr>
          <w:bCs/>
        </w:rPr>
      </w:pPr>
    </w:p>
    <w:p w:rsidR="001B0956" w:rsidRDefault="001B0956" w:rsidP="001B0956">
      <w:pPr>
        <w:ind w:firstLine="567"/>
        <w:jc w:val="both"/>
      </w:pPr>
      <w:r>
        <w:t xml:space="preserve">В соответствии с Федеральным законом №131-ФЗ от 06.10.2003 "Об общих принципах организации местного самоуправления в Российской Федерации", администрация Серебрянского сельсовета </w:t>
      </w:r>
      <w:proofErr w:type="spellStart"/>
      <w:r>
        <w:t>Чулымского</w:t>
      </w:r>
      <w:proofErr w:type="spellEnd"/>
      <w:r>
        <w:t xml:space="preserve"> района Новосибирской области</w:t>
      </w:r>
    </w:p>
    <w:p w:rsidR="001B0956" w:rsidRDefault="001B0956" w:rsidP="001B0956">
      <w:pPr>
        <w:jc w:val="both"/>
        <w:rPr>
          <w:b/>
        </w:rPr>
      </w:pPr>
      <w:r>
        <w:rPr>
          <w:b/>
        </w:rPr>
        <w:t>ПОСТАНОВЛЯЕТ:</w:t>
      </w:r>
    </w:p>
    <w:p w:rsidR="001B0956" w:rsidRDefault="001B0956" w:rsidP="001B0956">
      <w:pPr>
        <w:widowControl w:val="0"/>
        <w:autoSpaceDE w:val="0"/>
        <w:autoSpaceDN w:val="0"/>
        <w:adjustRightInd w:val="0"/>
        <w:ind w:firstLine="567"/>
        <w:jc w:val="both"/>
        <w:rPr>
          <w:rFonts w:eastAsia="Calibri"/>
          <w:bCs/>
          <w:lang w:eastAsia="en-US"/>
        </w:rPr>
      </w:pPr>
      <w:r>
        <w:t xml:space="preserve">1. Внести в </w:t>
      </w:r>
      <w:r>
        <w:rPr>
          <w:bCs/>
        </w:rPr>
        <w:t xml:space="preserve">постановление администрации Серебрянского сельсовета </w:t>
      </w:r>
      <w:proofErr w:type="spellStart"/>
      <w:r>
        <w:rPr>
          <w:bCs/>
        </w:rPr>
        <w:t>Чулымского</w:t>
      </w:r>
      <w:proofErr w:type="spellEnd"/>
      <w:r>
        <w:rPr>
          <w:bCs/>
        </w:rPr>
        <w:t xml:space="preserve"> района Новосибирской области от 04.06.2018 № 53 "О создании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Серебрянского сельсовета </w:t>
      </w:r>
      <w:proofErr w:type="spellStart"/>
      <w:r>
        <w:rPr>
          <w:bCs/>
        </w:rPr>
        <w:t>Чулымского</w:t>
      </w:r>
      <w:proofErr w:type="spellEnd"/>
      <w:r>
        <w:rPr>
          <w:bCs/>
        </w:rPr>
        <w:t xml:space="preserve"> района Новосибирской области" следующие изменения:</w:t>
      </w:r>
    </w:p>
    <w:p w:rsidR="001B0956" w:rsidRDefault="001B0956" w:rsidP="001B0956">
      <w:pPr>
        <w:widowControl w:val="0"/>
        <w:autoSpaceDE w:val="0"/>
        <w:autoSpaceDN w:val="0"/>
        <w:adjustRightInd w:val="0"/>
        <w:ind w:firstLine="567"/>
        <w:jc w:val="both"/>
        <w:rPr>
          <w:bCs/>
        </w:rPr>
      </w:pPr>
      <w:r>
        <w:rPr>
          <w:bCs/>
        </w:rPr>
        <w:t>1.1. Пункт 3 постановления – исключить.</w:t>
      </w:r>
    </w:p>
    <w:p w:rsidR="001B0956" w:rsidRDefault="001B0956" w:rsidP="001B0956">
      <w:pPr>
        <w:widowControl w:val="0"/>
        <w:autoSpaceDE w:val="0"/>
        <w:autoSpaceDN w:val="0"/>
        <w:adjustRightInd w:val="0"/>
        <w:ind w:firstLine="567"/>
        <w:jc w:val="both"/>
        <w:rPr>
          <w:bCs/>
        </w:rPr>
      </w:pPr>
      <w:r>
        <w:rPr>
          <w:bCs/>
        </w:rPr>
        <w:t xml:space="preserve">1.2. Приложение №2 к постановлению  – исключить. </w:t>
      </w:r>
    </w:p>
    <w:p w:rsidR="001B0956" w:rsidRDefault="001B0956" w:rsidP="001B0956">
      <w:pPr>
        <w:pStyle w:val="aa"/>
        <w:shd w:val="clear" w:color="auto" w:fill="FFFFFF"/>
        <w:ind w:firstLine="567"/>
        <w:jc w:val="both"/>
      </w:pPr>
      <w:r>
        <w:t xml:space="preserve">2. Опубликовать настоящее постановление в  печатном издании «Серебрянский вестник» и на официальном сайте администрации Серебрянского сельсовета </w:t>
      </w:r>
      <w:proofErr w:type="spellStart"/>
      <w:r>
        <w:t>Чулымского</w:t>
      </w:r>
      <w:proofErr w:type="spellEnd"/>
      <w:r>
        <w:t xml:space="preserve"> района Новосибирской области в сети Интернет.</w:t>
      </w:r>
    </w:p>
    <w:p w:rsidR="001B0956" w:rsidRDefault="001B0956" w:rsidP="001B0956">
      <w:pPr>
        <w:pStyle w:val="aa"/>
        <w:shd w:val="clear" w:color="auto" w:fill="FFFFFF"/>
        <w:jc w:val="both"/>
      </w:pPr>
    </w:p>
    <w:p w:rsidR="001B0956" w:rsidRDefault="001B0956" w:rsidP="001B0956">
      <w:pPr>
        <w:widowControl w:val="0"/>
        <w:tabs>
          <w:tab w:val="left" w:pos="188"/>
        </w:tabs>
        <w:autoSpaceDE w:val="0"/>
        <w:autoSpaceDN w:val="0"/>
        <w:adjustRightInd w:val="0"/>
        <w:rPr>
          <w:b/>
          <w:bCs/>
        </w:rPr>
      </w:pPr>
    </w:p>
    <w:p w:rsidR="001B0956" w:rsidRDefault="001B0956" w:rsidP="001B0956">
      <w:pPr>
        <w:widowControl w:val="0"/>
        <w:tabs>
          <w:tab w:val="left" w:pos="188"/>
        </w:tabs>
        <w:autoSpaceDE w:val="0"/>
        <w:autoSpaceDN w:val="0"/>
        <w:adjustRightInd w:val="0"/>
      </w:pPr>
      <w:r>
        <w:rPr>
          <w:bCs/>
        </w:rPr>
        <w:t xml:space="preserve">Глава </w:t>
      </w:r>
      <w:r>
        <w:t xml:space="preserve">Серебрянского сельсовета </w:t>
      </w:r>
    </w:p>
    <w:p w:rsidR="003329D0" w:rsidRDefault="001B0956" w:rsidP="001B0956">
      <w:pPr>
        <w:widowControl w:val="0"/>
        <w:tabs>
          <w:tab w:val="left" w:pos="188"/>
        </w:tabs>
        <w:autoSpaceDE w:val="0"/>
        <w:autoSpaceDN w:val="0"/>
        <w:adjustRightInd w:val="0"/>
      </w:pPr>
      <w:proofErr w:type="spellStart"/>
      <w:r>
        <w:t>Чулымского</w:t>
      </w:r>
      <w:proofErr w:type="spellEnd"/>
      <w:r>
        <w:t xml:space="preserve"> района Новосибирской области                   А.Н. Писарев.</w:t>
      </w:r>
    </w:p>
    <w:p w:rsidR="001B0956" w:rsidRDefault="001B0956" w:rsidP="001B0956">
      <w:pPr>
        <w:widowControl w:val="0"/>
        <w:tabs>
          <w:tab w:val="left" w:pos="188"/>
        </w:tabs>
        <w:autoSpaceDE w:val="0"/>
        <w:autoSpaceDN w:val="0"/>
        <w:adjustRightInd w:val="0"/>
      </w:pPr>
    </w:p>
    <w:p w:rsidR="001B0956" w:rsidRDefault="001B0956" w:rsidP="001B0956">
      <w:pPr>
        <w:widowControl w:val="0"/>
        <w:tabs>
          <w:tab w:val="left" w:pos="188"/>
        </w:tabs>
        <w:autoSpaceDE w:val="0"/>
        <w:autoSpaceDN w:val="0"/>
        <w:adjustRightInd w:val="0"/>
      </w:pPr>
    </w:p>
    <w:p w:rsidR="001B0956" w:rsidRDefault="001B0956" w:rsidP="001B0956">
      <w:pPr>
        <w:widowControl w:val="0"/>
        <w:tabs>
          <w:tab w:val="left" w:pos="188"/>
        </w:tabs>
        <w:autoSpaceDE w:val="0"/>
        <w:autoSpaceDN w:val="0"/>
        <w:adjustRightInd w:val="0"/>
      </w:pPr>
    </w:p>
    <w:tbl>
      <w:tblPr>
        <w:tblpPr w:leftFromText="180" w:rightFromText="180" w:vertAnchor="text" w:horzAnchor="margin" w:tblpY="394"/>
        <w:tblW w:w="0" w:type="auto"/>
        <w:tblLook w:val="01E0"/>
      </w:tblPr>
      <w:tblGrid>
        <w:gridCol w:w="4077"/>
        <w:gridCol w:w="2977"/>
        <w:gridCol w:w="2268"/>
      </w:tblGrid>
      <w:tr w:rsidR="001B0956" w:rsidRPr="0000343F" w:rsidTr="009611A5">
        <w:trPr>
          <w:trHeight w:val="1446"/>
        </w:trPr>
        <w:tc>
          <w:tcPr>
            <w:tcW w:w="4077" w:type="dxa"/>
            <w:tcBorders>
              <w:top w:val="single" w:sz="4" w:space="0" w:color="auto"/>
              <w:left w:val="single" w:sz="4" w:space="0" w:color="auto"/>
              <w:bottom w:val="single" w:sz="4" w:space="0" w:color="auto"/>
              <w:right w:val="single" w:sz="4" w:space="0" w:color="auto"/>
            </w:tcBorders>
          </w:tcPr>
          <w:p w:rsidR="001B0956" w:rsidRPr="0000343F" w:rsidRDefault="001B0956" w:rsidP="009611A5">
            <w:pPr>
              <w:rPr>
                <w:b/>
              </w:rPr>
            </w:pPr>
            <w:r w:rsidRPr="0000343F">
              <w:rPr>
                <w:b/>
              </w:rPr>
              <w:t xml:space="preserve">Редакционный совет  </w:t>
            </w:r>
          </w:p>
          <w:p w:rsidR="001B0956" w:rsidRPr="0000343F" w:rsidRDefault="001B0956" w:rsidP="009611A5">
            <w:pPr>
              <w:rPr>
                <w:b/>
              </w:rPr>
            </w:pPr>
            <w:r w:rsidRPr="0000343F">
              <w:rPr>
                <w:b/>
              </w:rPr>
              <w:t xml:space="preserve">Адрес: Новосибирская область </w:t>
            </w:r>
            <w:proofErr w:type="spellStart"/>
            <w:r w:rsidRPr="0000343F">
              <w:rPr>
                <w:b/>
              </w:rPr>
              <w:t>Чулымский</w:t>
            </w:r>
            <w:proofErr w:type="spellEnd"/>
            <w:r w:rsidRPr="0000343F">
              <w:rPr>
                <w:b/>
              </w:rPr>
              <w:t xml:space="preserve"> район с. </w:t>
            </w:r>
            <w:proofErr w:type="spellStart"/>
            <w:r w:rsidRPr="0000343F">
              <w:rPr>
                <w:b/>
              </w:rPr>
              <w:t>Серебрянское</w:t>
            </w:r>
            <w:proofErr w:type="spellEnd"/>
            <w:r w:rsidRPr="0000343F">
              <w:rPr>
                <w:b/>
              </w:rPr>
              <w:t xml:space="preserve"> </w:t>
            </w:r>
          </w:p>
          <w:p w:rsidR="001B0956" w:rsidRPr="0000343F" w:rsidRDefault="001B0956" w:rsidP="009611A5">
            <w:pPr>
              <w:rPr>
                <w:b/>
              </w:rPr>
            </w:pPr>
            <w:r w:rsidRPr="0000343F">
              <w:rPr>
                <w:b/>
              </w:rPr>
              <w:t xml:space="preserve"> ул. Советская 40 б</w:t>
            </w:r>
          </w:p>
          <w:p w:rsidR="001B0956" w:rsidRPr="0000343F" w:rsidRDefault="001B0956" w:rsidP="009611A5">
            <w:pPr>
              <w:rPr>
                <w:b/>
              </w:rPr>
            </w:pPr>
          </w:p>
        </w:tc>
        <w:tc>
          <w:tcPr>
            <w:tcW w:w="2977" w:type="dxa"/>
            <w:tcBorders>
              <w:top w:val="single" w:sz="4" w:space="0" w:color="auto"/>
              <w:left w:val="single" w:sz="4" w:space="0" w:color="auto"/>
              <w:bottom w:val="single" w:sz="4" w:space="0" w:color="auto"/>
              <w:right w:val="single" w:sz="4" w:space="0" w:color="auto"/>
            </w:tcBorders>
          </w:tcPr>
          <w:p w:rsidR="001B0956" w:rsidRPr="0000343F" w:rsidRDefault="001B0956" w:rsidP="009611A5">
            <w:pPr>
              <w:rPr>
                <w:b/>
              </w:rPr>
            </w:pPr>
            <w:r w:rsidRPr="0000343F">
              <w:rPr>
                <w:b/>
              </w:rPr>
              <w:t xml:space="preserve">«СЕРЕБРЯНСКИЙ ВЕСТНИК»       </w:t>
            </w:r>
          </w:p>
          <w:p w:rsidR="001B0956" w:rsidRPr="0000343F" w:rsidRDefault="001B0956" w:rsidP="009611A5">
            <w:pPr>
              <w:rPr>
                <w:b/>
              </w:rPr>
            </w:pPr>
            <w:r>
              <w:rPr>
                <w:b/>
              </w:rPr>
              <w:t>29.06</w:t>
            </w:r>
            <w:r w:rsidRPr="0000343F">
              <w:rPr>
                <w:b/>
              </w:rPr>
              <w:t xml:space="preserve">. 2018 г. </w:t>
            </w:r>
          </w:p>
          <w:p w:rsidR="001B0956" w:rsidRPr="0000343F" w:rsidRDefault="001B0956" w:rsidP="009611A5">
            <w:pPr>
              <w:rPr>
                <w:b/>
              </w:rPr>
            </w:pPr>
            <w:r w:rsidRPr="0000343F">
              <w:rPr>
                <w:b/>
              </w:rPr>
              <w:t xml:space="preserve">№ </w:t>
            </w:r>
            <w:r>
              <w:rPr>
                <w:b/>
              </w:rPr>
              <w:t>7</w:t>
            </w:r>
          </w:p>
        </w:tc>
        <w:tc>
          <w:tcPr>
            <w:tcW w:w="2268" w:type="dxa"/>
            <w:tcBorders>
              <w:top w:val="single" w:sz="4" w:space="0" w:color="auto"/>
              <w:left w:val="single" w:sz="4" w:space="0" w:color="auto"/>
              <w:bottom w:val="single" w:sz="4" w:space="0" w:color="auto"/>
              <w:right w:val="single" w:sz="4" w:space="0" w:color="auto"/>
            </w:tcBorders>
          </w:tcPr>
          <w:p w:rsidR="001B0956" w:rsidRPr="0000343F" w:rsidRDefault="001B0956" w:rsidP="009611A5">
            <w:pPr>
              <w:rPr>
                <w:b/>
              </w:rPr>
            </w:pPr>
            <w:r w:rsidRPr="0000343F">
              <w:rPr>
                <w:b/>
              </w:rPr>
              <w:t xml:space="preserve">Над </w:t>
            </w:r>
            <w:proofErr w:type="gramStart"/>
            <w:r w:rsidRPr="0000343F">
              <w:rPr>
                <w:b/>
              </w:rPr>
              <w:t>техническим исполнением</w:t>
            </w:r>
            <w:proofErr w:type="gramEnd"/>
            <w:r w:rsidRPr="0000343F">
              <w:rPr>
                <w:b/>
              </w:rPr>
              <w:t xml:space="preserve"> работала:   </w:t>
            </w:r>
          </w:p>
          <w:p w:rsidR="001B0956" w:rsidRPr="0000343F" w:rsidRDefault="001B0956" w:rsidP="009611A5">
            <w:pPr>
              <w:rPr>
                <w:b/>
              </w:rPr>
            </w:pPr>
            <w:r w:rsidRPr="0000343F">
              <w:rPr>
                <w:b/>
              </w:rPr>
              <w:t>С.А.Ионина</w:t>
            </w:r>
          </w:p>
          <w:p w:rsidR="001B0956" w:rsidRPr="0000343F" w:rsidRDefault="001B0956" w:rsidP="009611A5">
            <w:pPr>
              <w:rPr>
                <w:b/>
              </w:rPr>
            </w:pPr>
          </w:p>
        </w:tc>
      </w:tr>
    </w:tbl>
    <w:p w:rsidR="001B0956" w:rsidRPr="001B0956" w:rsidRDefault="001B0956" w:rsidP="001B0956">
      <w:pPr>
        <w:widowControl w:val="0"/>
        <w:tabs>
          <w:tab w:val="left" w:pos="188"/>
        </w:tabs>
        <w:autoSpaceDE w:val="0"/>
        <w:autoSpaceDN w:val="0"/>
        <w:adjustRightInd w:val="0"/>
        <w:rPr>
          <w:b/>
          <w:bCs/>
        </w:rPr>
        <w:sectPr w:rsidR="001B0956" w:rsidRPr="001B0956">
          <w:pgSz w:w="11906" w:h="16838"/>
          <w:pgMar w:top="1276" w:right="851" w:bottom="1247" w:left="567" w:header="709" w:footer="709" w:gutter="0"/>
          <w:cols w:space="720"/>
        </w:sectPr>
      </w:pPr>
    </w:p>
    <w:p w:rsidR="00D82D80" w:rsidRPr="00064582" w:rsidRDefault="00D82D80" w:rsidP="00272CE4">
      <w:pPr>
        <w:sectPr w:rsidR="00D82D80" w:rsidRPr="00064582">
          <w:pgSz w:w="11906" w:h="16838"/>
          <w:pgMar w:top="1134" w:right="850" w:bottom="1134" w:left="1701" w:header="708" w:footer="708" w:gutter="0"/>
          <w:cols w:space="720"/>
        </w:sectPr>
      </w:pPr>
    </w:p>
    <w:p w:rsidR="00094A4E" w:rsidRDefault="00094A4E" w:rsidP="001B0956"/>
    <w:sectPr w:rsidR="00094A4E" w:rsidSect="00124C19">
      <w:pgSz w:w="11906" w:h="16838"/>
      <w:pgMar w:top="709" w:right="707" w:bottom="540" w:left="1985" w:header="709" w:footer="70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6056EC"/>
    <w:multiLevelType w:val="multilevel"/>
    <w:tmpl w:val="DF543626"/>
    <w:lvl w:ilvl="0">
      <w:start w:val="4"/>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0">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3">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D2652BA"/>
    <w:multiLevelType w:val="multilevel"/>
    <w:tmpl w:val="DF4A9B46"/>
    <w:lvl w:ilvl="0">
      <w:start w:val="1"/>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00A7F6A"/>
    <w:multiLevelType w:val="hybridMultilevel"/>
    <w:tmpl w:val="C8A4C20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2AC7E9E"/>
    <w:multiLevelType w:val="hybridMultilevel"/>
    <w:tmpl w:val="91EA32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39E4559"/>
    <w:multiLevelType w:val="hybridMultilevel"/>
    <w:tmpl w:val="05469970"/>
    <w:lvl w:ilvl="0" w:tplc="9D32FC9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1">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6B1C78"/>
    <w:multiLevelType w:val="multilevel"/>
    <w:tmpl w:val="4B4E86A0"/>
    <w:lvl w:ilvl="0">
      <w:start w:val="4"/>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3">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E514D5"/>
    <w:multiLevelType w:val="multilevel"/>
    <w:tmpl w:val="70585008"/>
    <w:lvl w:ilvl="0">
      <w:start w:val="1"/>
      <w:numFmt w:val="decimal"/>
      <w:lvlText w:val="%1."/>
      <w:lvlJc w:val="left"/>
      <w:pPr>
        <w:ind w:left="1662" w:hanging="1095"/>
      </w:pPr>
    </w:lvl>
    <w:lvl w:ilvl="1">
      <w:start w:val="1"/>
      <w:numFmt w:val="decimal"/>
      <w:isLgl/>
      <w:lvlText w:val="%1.%2."/>
      <w:lvlJc w:val="left"/>
      <w:pPr>
        <w:ind w:left="1317" w:hanging="750"/>
      </w:pPr>
    </w:lvl>
    <w:lvl w:ilvl="2">
      <w:start w:val="2"/>
      <w:numFmt w:val="decimal"/>
      <w:isLgl/>
      <w:lvlText w:val="%1.%2.%3."/>
      <w:lvlJc w:val="left"/>
      <w:pPr>
        <w:ind w:left="1317" w:hanging="75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5">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8F1777C"/>
    <w:multiLevelType w:val="multilevel"/>
    <w:tmpl w:val="1250D34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7">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EDB6996"/>
    <w:multiLevelType w:val="multilevel"/>
    <w:tmpl w:val="0C240B18"/>
    <w:lvl w:ilvl="0">
      <w:start w:val="1"/>
      <w:numFmt w:val="decimal"/>
      <w:lvlText w:val="%1."/>
      <w:lvlJc w:val="left"/>
      <w:pPr>
        <w:ind w:left="855" w:hanging="495"/>
      </w:pPr>
    </w:lvl>
    <w:lvl w:ilvl="1">
      <w:start w:val="1"/>
      <w:numFmt w:val="decimal"/>
      <w:isLgl/>
      <w:lvlText w:val="%1.%2."/>
      <w:lvlJc w:val="left"/>
      <w:pPr>
        <w:ind w:left="1575" w:hanging="720"/>
      </w:pPr>
    </w:lvl>
    <w:lvl w:ilvl="2">
      <w:start w:val="1"/>
      <w:numFmt w:val="decimal"/>
      <w:isLgl/>
      <w:lvlText w:val="%1.%2.%3."/>
      <w:lvlJc w:val="left"/>
      <w:pPr>
        <w:ind w:left="2070" w:hanging="720"/>
      </w:pPr>
    </w:lvl>
    <w:lvl w:ilvl="3">
      <w:start w:val="1"/>
      <w:numFmt w:val="decimal"/>
      <w:isLgl/>
      <w:lvlText w:val="%1.%2.%3.%4."/>
      <w:lvlJc w:val="left"/>
      <w:pPr>
        <w:ind w:left="2925" w:hanging="1080"/>
      </w:pPr>
    </w:lvl>
    <w:lvl w:ilvl="4">
      <w:start w:val="1"/>
      <w:numFmt w:val="decimal"/>
      <w:isLgl/>
      <w:lvlText w:val="%1.%2.%3.%4.%5."/>
      <w:lvlJc w:val="left"/>
      <w:pPr>
        <w:ind w:left="3420" w:hanging="1080"/>
      </w:pPr>
    </w:lvl>
    <w:lvl w:ilvl="5">
      <w:start w:val="1"/>
      <w:numFmt w:val="decimal"/>
      <w:isLgl/>
      <w:lvlText w:val="%1.%2.%3.%4.%5.%6."/>
      <w:lvlJc w:val="left"/>
      <w:pPr>
        <w:ind w:left="4275" w:hanging="1440"/>
      </w:pPr>
    </w:lvl>
    <w:lvl w:ilvl="6">
      <w:start w:val="1"/>
      <w:numFmt w:val="decimal"/>
      <w:isLgl/>
      <w:lvlText w:val="%1.%2.%3.%4.%5.%6.%7."/>
      <w:lvlJc w:val="left"/>
      <w:pPr>
        <w:ind w:left="5130" w:hanging="1800"/>
      </w:pPr>
    </w:lvl>
    <w:lvl w:ilvl="7">
      <w:start w:val="1"/>
      <w:numFmt w:val="decimal"/>
      <w:isLgl/>
      <w:lvlText w:val="%1.%2.%3.%4.%5.%6.%7.%8."/>
      <w:lvlJc w:val="left"/>
      <w:pPr>
        <w:ind w:left="5625" w:hanging="1800"/>
      </w:pPr>
    </w:lvl>
    <w:lvl w:ilvl="8">
      <w:start w:val="1"/>
      <w:numFmt w:val="decimal"/>
      <w:isLgl/>
      <w:lvlText w:val="%1.%2.%3.%4.%5.%6.%7.%8.%9."/>
      <w:lvlJc w:val="left"/>
      <w:pPr>
        <w:ind w:left="6480" w:hanging="2160"/>
      </w:pPr>
    </w:lvl>
  </w:abstractNum>
  <w:num w:numId="1">
    <w:abstractNumId w:val="1"/>
  </w:num>
  <w:num w:numId="2">
    <w:abstractNumId w:val="0"/>
  </w:num>
  <w:num w:numId="3">
    <w:abstractNumId w:val="13"/>
  </w:num>
  <w:num w:numId="4">
    <w:abstractNumId w:val="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72A6"/>
    <w:rsid w:val="00002DDC"/>
    <w:rsid w:val="0000343F"/>
    <w:rsid w:val="000063C4"/>
    <w:rsid w:val="000207FD"/>
    <w:rsid w:val="0002193B"/>
    <w:rsid w:val="000317C0"/>
    <w:rsid w:val="0003187C"/>
    <w:rsid w:val="00037887"/>
    <w:rsid w:val="000414DF"/>
    <w:rsid w:val="00051EC8"/>
    <w:rsid w:val="00054C8F"/>
    <w:rsid w:val="00056C80"/>
    <w:rsid w:val="000618B5"/>
    <w:rsid w:val="000629C5"/>
    <w:rsid w:val="00064582"/>
    <w:rsid w:val="00075836"/>
    <w:rsid w:val="000800BD"/>
    <w:rsid w:val="00085FE1"/>
    <w:rsid w:val="000904AC"/>
    <w:rsid w:val="00090D84"/>
    <w:rsid w:val="00091EEC"/>
    <w:rsid w:val="000934F7"/>
    <w:rsid w:val="00094A4E"/>
    <w:rsid w:val="000A0D99"/>
    <w:rsid w:val="000A0ECA"/>
    <w:rsid w:val="000D0CCE"/>
    <w:rsid w:val="000D5401"/>
    <w:rsid w:val="000E5455"/>
    <w:rsid w:val="000F3A1C"/>
    <w:rsid w:val="000F45E6"/>
    <w:rsid w:val="000F51A8"/>
    <w:rsid w:val="000F59D2"/>
    <w:rsid w:val="000F5D08"/>
    <w:rsid w:val="000F69B2"/>
    <w:rsid w:val="00103089"/>
    <w:rsid w:val="00103E2E"/>
    <w:rsid w:val="00105BBD"/>
    <w:rsid w:val="00105C85"/>
    <w:rsid w:val="001164D6"/>
    <w:rsid w:val="00117A2E"/>
    <w:rsid w:val="00124C19"/>
    <w:rsid w:val="00132173"/>
    <w:rsid w:val="00140735"/>
    <w:rsid w:val="00150441"/>
    <w:rsid w:val="001552CA"/>
    <w:rsid w:val="00162529"/>
    <w:rsid w:val="00163E5D"/>
    <w:rsid w:val="0016508B"/>
    <w:rsid w:val="00167606"/>
    <w:rsid w:val="001778E6"/>
    <w:rsid w:val="00181019"/>
    <w:rsid w:val="0019586E"/>
    <w:rsid w:val="001A6B51"/>
    <w:rsid w:val="001B0956"/>
    <w:rsid w:val="001B3710"/>
    <w:rsid w:val="001C4DEB"/>
    <w:rsid w:val="001C6ED9"/>
    <w:rsid w:val="001D2318"/>
    <w:rsid w:val="001D390D"/>
    <w:rsid w:val="001D5853"/>
    <w:rsid w:val="00203BC2"/>
    <w:rsid w:val="002103B7"/>
    <w:rsid w:val="0022265E"/>
    <w:rsid w:val="00224880"/>
    <w:rsid w:val="0022580E"/>
    <w:rsid w:val="00231720"/>
    <w:rsid w:val="002317FB"/>
    <w:rsid w:val="0023226D"/>
    <w:rsid w:val="00237611"/>
    <w:rsid w:val="002453A5"/>
    <w:rsid w:val="00245AE9"/>
    <w:rsid w:val="00245CEE"/>
    <w:rsid w:val="002469CA"/>
    <w:rsid w:val="00250085"/>
    <w:rsid w:val="002516F9"/>
    <w:rsid w:val="00253B33"/>
    <w:rsid w:val="00257B47"/>
    <w:rsid w:val="00264B08"/>
    <w:rsid w:val="0027217E"/>
    <w:rsid w:val="00272CE4"/>
    <w:rsid w:val="00276C82"/>
    <w:rsid w:val="00277D49"/>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29D0"/>
    <w:rsid w:val="00335E82"/>
    <w:rsid w:val="00336AA1"/>
    <w:rsid w:val="00336C7D"/>
    <w:rsid w:val="0036098F"/>
    <w:rsid w:val="00362723"/>
    <w:rsid w:val="00385F9E"/>
    <w:rsid w:val="0039003B"/>
    <w:rsid w:val="00397BA0"/>
    <w:rsid w:val="003A4294"/>
    <w:rsid w:val="003A4358"/>
    <w:rsid w:val="003B2BC9"/>
    <w:rsid w:val="003B3250"/>
    <w:rsid w:val="003B5F18"/>
    <w:rsid w:val="003C7CDF"/>
    <w:rsid w:val="003D295A"/>
    <w:rsid w:val="003D377F"/>
    <w:rsid w:val="003D77D8"/>
    <w:rsid w:val="003E4F54"/>
    <w:rsid w:val="003E788C"/>
    <w:rsid w:val="003F11B2"/>
    <w:rsid w:val="003F2045"/>
    <w:rsid w:val="003F57C7"/>
    <w:rsid w:val="003F74DB"/>
    <w:rsid w:val="00400744"/>
    <w:rsid w:val="0040082A"/>
    <w:rsid w:val="00415036"/>
    <w:rsid w:val="0042200C"/>
    <w:rsid w:val="00427972"/>
    <w:rsid w:val="00430ADD"/>
    <w:rsid w:val="00437C88"/>
    <w:rsid w:val="004424B3"/>
    <w:rsid w:val="004462F6"/>
    <w:rsid w:val="00451F59"/>
    <w:rsid w:val="00470202"/>
    <w:rsid w:val="00474813"/>
    <w:rsid w:val="00475A19"/>
    <w:rsid w:val="0047778B"/>
    <w:rsid w:val="00485FAF"/>
    <w:rsid w:val="004874AA"/>
    <w:rsid w:val="0048761D"/>
    <w:rsid w:val="00496B57"/>
    <w:rsid w:val="004A4161"/>
    <w:rsid w:val="004A4E98"/>
    <w:rsid w:val="004B29BB"/>
    <w:rsid w:val="004B3E36"/>
    <w:rsid w:val="004C1F5E"/>
    <w:rsid w:val="004C3E46"/>
    <w:rsid w:val="004C5153"/>
    <w:rsid w:val="004D0044"/>
    <w:rsid w:val="004D1859"/>
    <w:rsid w:val="004D4BEE"/>
    <w:rsid w:val="004D739C"/>
    <w:rsid w:val="004E1AE1"/>
    <w:rsid w:val="004F1760"/>
    <w:rsid w:val="004F2EB8"/>
    <w:rsid w:val="004F5DC6"/>
    <w:rsid w:val="005114C7"/>
    <w:rsid w:val="005121AA"/>
    <w:rsid w:val="005369C9"/>
    <w:rsid w:val="00546F1B"/>
    <w:rsid w:val="00554A11"/>
    <w:rsid w:val="00570B99"/>
    <w:rsid w:val="00571B4D"/>
    <w:rsid w:val="00577E18"/>
    <w:rsid w:val="00587558"/>
    <w:rsid w:val="005942F8"/>
    <w:rsid w:val="005962D4"/>
    <w:rsid w:val="005A0774"/>
    <w:rsid w:val="005A1066"/>
    <w:rsid w:val="005A153D"/>
    <w:rsid w:val="005A32C8"/>
    <w:rsid w:val="005A3444"/>
    <w:rsid w:val="005D34A5"/>
    <w:rsid w:val="005D3A9F"/>
    <w:rsid w:val="005E002E"/>
    <w:rsid w:val="005E1784"/>
    <w:rsid w:val="005F3DDF"/>
    <w:rsid w:val="005F4B65"/>
    <w:rsid w:val="005F6537"/>
    <w:rsid w:val="006001A2"/>
    <w:rsid w:val="006045D0"/>
    <w:rsid w:val="00621FA8"/>
    <w:rsid w:val="00641F43"/>
    <w:rsid w:val="0064271A"/>
    <w:rsid w:val="00644E1A"/>
    <w:rsid w:val="00651E3A"/>
    <w:rsid w:val="0065393B"/>
    <w:rsid w:val="006565F8"/>
    <w:rsid w:val="00662AA3"/>
    <w:rsid w:val="006778BB"/>
    <w:rsid w:val="00686356"/>
    <w:rsid w:val="00687ABF"/>
    <w:rsid w:val="0069450F"/>
    <w:rsid w:val="00696BC4"/>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170CD"/>
    <w:rsid w:val="00737522"/>
    <w:rsid w:val="00742830"/>
    <w:rsid w:val="007432D1"/>
    <w:rsid w:val="00745206"/>
    <w:rsid w:val="00745CC7"/>
    <w:rsid w:val="00754140"/>
    <w:rsid w:val="0076158E"/>
    <w:rsid w:val="00764ED7"/>
    <w:rsid w:val="007716E8"/>
    <w:rsid w:val="00772371"/>
    <w:rsid w:val="00776EA5"/>
    <w:rsid w:val="0077783B"/>
    <w:rsid w:val="00782668"/>
    <w:rsid w:val="007929E9"/>
    <w:rsid w:val="00795355"/>
    <w:rsid w:val="007A37C8"/>
    <w:rsid w:val="007A67B1"/>
    <w:rsid w:val="007B7FDB"/>
    <w:rsid w:val="007C487E"/>
    <w:rsid w:val="007C71A9"/>
    <w:rsid w:val="007E24B5"/>
    <w:rsid w:val="007E4709"/>
    <w:rsid w:val="007E4D30"/>
    <w:rsid w:val="007F1C4B"/>
    <w:rsid w:val="007F3635"/>
    <w:rsid w:val="007F4693"/>
    <w:rsid w:val="007F4F5D"/>
    <w:rsid w:val="007F6C89"/>
    <w:rsid w:val="00802C12"/>
    <w:rsid w:val="008050F8"/>
    <w:rsid w:val="00805D46"/>
    <w:rsid w:val="00810D4C"/>
    <w:rsid w:val="00813F1D"/>
    <w:rsid w:val="00814A94"/>
    <w:rsid w:val="00815262"/>
    <w:rsid w:val="008201F8"/>
    <w:rsid w:val="008239DD"/>
    <w:rsid w:val="00856286"/>
    <w:rsid w:val="00856859"/>
    <w:rsid w:val="00863165"/>
    <w:rsid w:val="00884FD1"/>
    <w:rsid w:val="008A5302"/>
    <w:rsid w:val="008A5C45"/>
    <w:rsid w:val="008A60C1"/>
    <w:rsid w:val="008B0FAE"/>
    <w:rsid w:val="008B3A49"/>
    <w:rsid w:val="008B5E04"/>
    <w:rsid w:val="008B750F"/>
    <w:rsid w:val="008C3942"/>
    <w:rsid w:val="008C7115"/>
    <w:rsid w:val="008D3762"/>
    <w:rsid w:val="008F50A9"/>
    <w:rsid w:val="008F5F4A"/>
    <w:rsid w:val="008F6F99"/>
    <w:rsid w:val="009102DC"/>
    <w:rsid w:val="009142BD"/>
    <w:rsid w:val="0091607A"/>
    <w:rsid w:val="00923595"/>
    <w:rsid w:val="0092403A"/>
    <w:rsid w:val="00931A77"/>
    <w:rsid w:val="00932121"/>
    <w:rsid w:val="00934FA3"/>
    <w:rsid w:val="00937AF8"/>
    <w:rsid w:val="00941852"/>
    <w:rsid w:val="009467EF"/>
    <w:rsid w:val="009568B0"/>
    <w:rsid w:val="00970FAC"/>
    <w:rsid w:val="00980589"/>
    <w:rsid w:val="00980B2B"/>
    <w:rsid w:val="00990A1B"/>
    <w:rsid w:val="009A2B9E"/>
    <w:rsid w:val="009A4A50"/>
    <w:rsid w:val="009B0D2F"/>
    <w:rsid w:val="009B218E"/>
    <w:rsid w:val="009B4EEB"/>
    <w:rsid w:val="009B6D40"/>
    <w:rsid w:val="009C2C98"/>
    <w:rsid w:val="009C4CA8"/>
    <w:rsid w:val="009C7C46"/>
    <w:rsid w:val="009E1E1D"/>
    <w:rsid w:val="009E62F2"/>
    <w:rsid w:val="009E6C03"/>
    <w:rsid w:val="009F0434"/>
    <w:rsid w:val="009F1DEE"/>
    <w:rsid w:val="009F6CF4"/>
    <w:rsid w:val="00A10439"/>
    <w:rsid w:val="00A17E86"/>
    <w:rsid w:val="00A205C5"/>
    <w:rsid w:val="00A2135E"/>
    <w:rsid w:val="00A21C09"/>
    <w:rsid w:val="00A2391F"/>
    <w:rsid w:val="00A26749"/>
    <w:rsid w:val="00A31581"/>
    <w:rsid w:val="00A32FCD"/>
    <w:rsid w:val="00A34496"/>
    <w:rsid w:val="00A35C2F"/>
    <w:rsid w:val="00A36D79"/>
    <w:rsid w:val="00A4015E"/>
    <w:rsid w:val="00A44130"/>
    <w:rsid w:val="00A47676"/>
    <w:rsid w:val="00A52382"/>
    <w:rsid w:val="00A546B8"/>
    <w:rsid w:val="00A54A88"/>
    <w:rsid w:val="00A5642E"/>
    <w:rsid w:val="00A56FB0"/>
    <w:rsid w:val="00A7603A"/>
    <w:rsid w:val="00A8221C"/>
    <w:rsid w:val="00A84CC4"/>
    <w:rsid w:val="00A90E18"/>
    <w:rsid w:val="00A92024"/>
    <w:rsid w:val="00A96499"/>
    <w:rsid w:val="00AA3893"/>
    <w:rsid w:val="00AB238E"/>
    <w:rsid w:val="00AB2CBE"/>
    <w:rsid w:val="00AC4B90"/>
    <w:rsid w:val="00AC646E"/>
    <w:rsid w:val="00AC685C"/>
    <w:rsid w:val="00AE6EDD"/>
    <w:rsid w:val="00AF11DA"/>
    <w:rsid w:val="00AF120E"/>
    <w:rsid w:val="00AF397F"/>
    <w:rsid w:val="00AF7ADE"/>
    <w:rsid w:val="00B105C1"/>
    <w:rsid w:val="00B12381"/>
    <w:rsid w:val="00B17134"/>
    <w:rsid w:val="00B43479"/>
    <w:rsid w:val="00B45C52"/>
    <w:rsid w:val="00B62B74"/>
    <w:rsid w:val="00B71A54"/>
    <w:rsid w:val="00B773A1"/>
    <w:rsid w:val="00B80FC9"/>
    <w:rsid w:val="00B85F82"/>
    <w:rsid w:val="00B95ACC"/>
    <w:rsid w:val="00B9622F"/>
    <w:rsid w:val="00B963B7"/>
    <w:rsid w:val="00B9679D"/>
    <w:rsid w:val="00BA30E7"/>
    <w:rsid w:val="00BA38F4"/>
    <w:rsid w:val="00BA61B7"/>
    <w:rsid w:val="00BB0640"/>
    <w:rsid w:val="00BC0C1B"/>
    <w:rsid w:val="00BC1C88"/>
    <w:rsid w:val="00BC5890"/>
    <w:rsid w:val="00BC7AC5"/>
    <w:rsid w:val="00BE2A3C"/>
    <w:rsid w:val="00BE3981"/>
    <w:rsid w:val="00BE50D5"/>
    <w:rsid w:val="00BF4602"/>
    <w:rsid w:val="00BF4770"/>
    <w:rsid w:val="00C00044"/>
    <w:rsid w:val="00C000C3"/>
    <w:rsid w:val="00C059BC"/>
    <w:rsid w:val="00C07A02"/>
    <w:rsid w:val="00C10D10"/>
    <w:rsid w:val="00C134AF"/>
    <w:rsid w:val="00C26DAF"/>
    <w:rsid w:val="00C354EF"/>
    <w:rsid w:val="00C449D0"/>
    <w:rsid w:val="00C451DF"/>
    <w:rsid w:val="00C45370"/>
    <w:rsid w:val="00C45F3C"/>
    <w:rsid w:val="00C461A2"/>
    <w:rsid w:val="00C5085B"/>
    <w:rsid w:val="00C60281"/>
    <w:rsid w:val="00C73F08"/>
    <w:rsid w:val="00C75334"/>
    <w:rsid w:val="00C7707A"/>
    <w:rsid w:val="00C77E7E"/>
    <w:rsid w:val="00CA1E90"/>
    <w:rsid w:val="00CA57E8"/>
    <w:rsid w:val="00CA7FD3"/>
    <w:rsid w:val="00CB1257"/>
    <w:rsid w:val="00CB151C"/>
    <w:rsid w:val="00CC1B1B"/>
    <w:rsid w:val="00CC2D4D"/>
    <w:rsid w:val="00CC4C56"/>
    <w:rsid w:val="00CE205C"/>
    <w:rsid w:val="00CE466C"/>
    <w:rsid w:val="00CF7CDD"/>
    <w:rsid w:val="00D01E74"/>
    <w:rsid w:val="00D05872"/>
    <w:rsid w:val="00D06B1C"/>
    <w:rsid w:val="00D13F8A"/>
    <w:rsid w:val="00D22CE8"/>
    <w:rsid w:val="00D278C4"/>
    <w:rsid w:val="00D31236"/>
    <w:rsid w:val="00D34132"/>
    <w:rsid w:val="00D427EA"/>
    <w:rsid w:val="00D469F3"/>
    <w:rsid w:val="00D726FD"/>
    <w:rsid w:val="00D817CE"/>
    <w:rsid w:val="00D82D80"/>
    <w:rsid w:val="00D9567E"/>
    <w:rsid w:val="00D95E18"/>
    <w:rsid w:val="00DA5EBB"/>
    <w:rsid w:val="00DC6A59"/>
    <w:rsid w:val="00DC7AAC"/>
    <w:rsid w:val="00DD016C"/>
    <w:rsid w:val="00DD076C"/>
    <w:rsid w:val="00DD0F09"/>
    <w:rsid w:val="00DD37E9"/>
    <w:rsid w:val="00DD4299"/>
    <w:rsid w:val="00DD4BFA"/>
    <w:rsid w:val="00DE38A0"/>
    <w:rsid w:val="00DF273A"/>
    <w:rsid w:val="00E004A0"/>
    <w:rsid w:val="00E01511"/>
    <w:rsid w:val="00E2446C"/>
    <w:rsid w:val="00E271CE"/>
    <w:rsid w:val="00E30CD5"/>
    <w:rsid w:val="00E809D7"/>
    <w:rsid w:val="00E948EF"/>
    <w:rsid w:val="00E95041"/>
    <w:rsid w:val="00E95858"/>
    <w:rsid w:val="00EA1BEF"/>
    <w:rsid w:val="00EB366C"/>
    <w:rsid w:val="00EB6510"/>
    <w:rsid w:val="00EB78BF"/>
    <w:rsid w:val="00EC529A"/>
    <w:rsid w:val="00ED55FD"/>
    <w:rsid w:val="00ED5D93"/>
    <w:rsid w:val="00EF2557"/>
    <w:rsid w:val="00F006E4"/>
    <w:rsid w:val="00F04FA0"/>
    <w:rsid w:val="00F10093"/>
    <w:rsid w:val="00F12218"/>
    <w:rsid w:val="00F16A00"/>
    <w:rsid w:val="00F175C5"/>
    <w:rsid w:val="00F17ADE"/>
    <w:rsid w:val="00F30ED6"/>
    <w:rsid w:val="00F33604"/>
    <w:rsid w:val="00F3599E"/>
    <w:rsid w:val="00F37818"/>
    <w:rsid w:val="00F400B6"/>
    <w:rsid w:val="00F4094E"/>
    <w:rsid w:val="00F500C1"/>
    <w:rsid w:val="00F51CE4"/>
    <w:rsid w:val="00F57387"/>
    <w:rsid w:val="00F60DBE"/>
    <w:rsid w:val="00F64C77"/>
    <w:rsid w:val="00F66B6A"/>
    <w:rsid w:val="00F72A9D"/>
    <w:rsid w:val="00F72F2C"/>
    <w:rsid w:val="00F742E8"/>
    <w:rsid w:val="00F74D9A"/>
    <w:rsid w:val="00F7757E"/>
    <w:rsid w:val="00F84A9C"/>
    <w:rsid w:val="00F86982"/>
    <w:rsid w:val="00F92171"/>
    <w:rsid w:val="00F92EB4"/>
    <w:rsid w:val="00F93A44"/>
    <w:rsid w:val="00F94533"/>
    <w:rsid w:val="00FC1E9B"/>
    <w:rsid w:val="00FC58F8"/>
    <w:rsid w:val="00FC72A6"/>
    <w:rsid w:val="00FD10F3"/>
    <w:rsid w:val="00FE6BAB"/>
    <w:rsid w:val="00FF3226"/>
    <w:rsid w:val="00FF37E1"/>
    <w:rsid w:val="00FF4C16"/>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link w:val="ab"/>
    <w:uiPriority w:val="99"/>
    <w:unhideWhenUsed/>
    <w:rsid w:val="00FC72A6"/>
  </w:style>
  <w:style w:type="character" w:styleId="ac">
    <w:name w:val="Strong"/>
    <w:basedOn w:val="a2"/>
    <w:uiPriority w:val="2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d">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e">
    <w:name w:val="Обычный отступ Знак"/>
    <w:aliases w:val="Заг_табл Знак Знак1,Заг_табл Знак Знак Знак"/>
    <w:basedOn w:val="a2"/>
    <w:link w:val="af"/>
    <w:semiHidden/>
    <w:locked/>
    <w:rsid w:val="00FC72A6"/>
    <w:rPr>
      <w:rFonts w:ascii="Times New Roman" w:eastAsia="Times New Roman" w:hAnsi="Times New Roman" w:cs="Times New Roman"/>
      <w:iCs/>
      <w:sz w:val="24"/>
      <w:szCs w:val="24"/>
    </w:rPr>
  </w:style>
  <w:style w:type="paragraph" w:styleId="af">
    <w:name w:val="Normal Indent"/>
    <w:aliases w:val="Заг_табл Знак,Заг_табл Знак Знак"/>
    <w:basedOn w:val="a1"/>
    <w:next w:val="a1"/>
    <w:link w:val="ae"/>
    <w:autoRedefine/>
    <w:semiHidden/>
    <w:unhideWhenUsed/>
    <w:rsid w:val="00FC72A6"/>
    <w:pPr>
      <w:widowControl w:val="0"/>
      <w:spacing w:before="120"/>
      <w:ind w:firstLine="709"/>
      <w:jc w:val="both"/>
    </w:pPr>
    <w:rPr>
      <w:iCs/>
      <w:lang w:eastAsia="en-US"/>
    </w:rPr>
  </w:style>
  <w:style w:type="paragraph" w:styleId="af0">
    <w:name w:val="footnote text"/>
    <w:basedOn w:val="a1"/>
    <w:link w:val="af1"/>
    <w:semiHidden/>
    <w:unhideWhenUsed/>
    <w:rsid w:val="00FC72A6"/>
    <w:rPr>
      <w:sz w:val="20"/>
      <w:szCs w:val="20"/>
    </w:rPr>
  </w:style>
  <w:style w:type="character" w:customStyle="1" w:styleId="af1">
    <w:name w:val="Текст сноски Знак"/>
    <w:basedOn w:val="a2"/>
    <w:link w:val="af0"/>
    <w:semiHidden/>
    <w:rsid w:val="00FC72A6"/>
    <w:rPr>
      <w:rFonts w:ascii="Times New Roman" w:eastAsia="Times New Roman" w:hAnsi="Times New Roman" w:cs="Times New Roman"/>
      <w:sz w:val="20"/>
      <w:szCs w:val="20"/>
      <w:lang w:eastAsia="ru-RU"/>
    </w:rPr>
  </w:style>
  <w:style w:type="character" w:customStyle="1" w:styleId="af2">
    <w:name w:val="Верхний колонтитул Знак"/>
    <w:aliases w:val="Знак Знак1,ВерхКолонтитул Знак"/>
    <w:basedOn w:val="a2"/>
    <w:link w:val="af3"/>
    <w:locked/>
    <w:rsid w:val="00FC72A6"/>
    <w:rPr>
      <w:rFonts w:ascii="Calibri" w:hAnsi="Calibri"/>
    </w:rPr>
  </w:style>
  <w:style w:type="paragraph" w:styleId="af3">
    <w:name w:val="header"/>
    <w:aliases w:val="Знак,ВерхКолонтитул"/>
    <w:basedOn w:val="a1"/>
    <w:link w:val="af2"/>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4">
    <w:name w:val="footer"/>
    <w:basedOn w:val="a1"/>
    <w:link w:val="af5"/>
    <w:semiHidden/>
    <w:unhideWhenUsed/>
    <w:rsid w:val="00FC72A6"/>
    <w:pPr>
      <w:tabs>
        <w:tab w:val="center" w:pos="4677"/>
        <w:tab w:val="right" w:pos="9355"/>
      </w:tabs>
    </w:pPr>
    <w:rPr>
      <w:rFonts w:ascii="Calibri" w:eastAsia="Calibri" w:hAnsi="Calibri"/>
      <w:sz w:val="22"/>
      <w:szCs w:val="22"/>
      <w:lang w:eastAsia="en-US"/>
    </w:rPr>
  </w:style>
  <w:style w:type="character" w:customStyle="1" w:styleId="af5">
    <w:name w:val="Нижний колонтитул Знак"/>
    <w:basedOn w:val="a2"/>
    <w:link w:val="af4"/>
    <w:semiHidden/>
    <w:rsid w:val="00FC72A6"/>
    <w:rPr>
      <w:rFonts w:ascii="Calibri" w:eastAsia="Calibri" w:hAnsi="Calibri" w:cs="Times New Roman"/>
    </w:rPr>
  </w:style>
  <w:style w:type="paragraph" w:styleId="af6">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7">
    <w:name w:val="Title"/>
    <w:basedOn w:val="a1"/>
    <w:link w:val="af8"/>
    <w:qFormat/>
    <w:rsid w:val="00FC72A6"/>
    <w:pPr>
      <w:jc w:val="center"/>
    </w:pPr>
    <w:rPr>
      <w:rFonts w:ascii="Arial" w:hAnsi="Arial"/>
      <w:b/>
      <w:sz w:val="22"/>
      <w:szCs w:val="20"/>
    </w:rPr>
  </w:style>
  <w:style w:type="character" w:customStyle="1" w:styleId="af8">
    <w:name w:val="Название Знак"/>
    <w:basedOn w:val="a2"/>
    <w:link w:val="af7"/>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9">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a"/>
    <w:locked/>
    <w:rsid w:val="00FC72A6"/>
    <w:rPr>
      <w:rFonts w:ascii="Times New Roman" w:eastAsia="Times New Roman" w:hAnsi="Times New Roman" w:cs="Times New Roman"/>
      <w:sz w:val="24"/>
      <w:szCs w:val="24"/>
      <w:lang w:eastAsia="ar-SA"/>
    </w:rPr>
  </w:style>
  <w:style w:type="paragraph" w:styleId="afa">
    <w:name w:val="Body Text Indent"/>
    <w:aliases w:val="Мой Заголовок 1,Основной текст 1,Нумерованный список !!,Body Text Indent,Надин стиль,Основной текст с отступом1"/>
    <w:basedOn w:val="a1"/>
    <w:link w:val="af9"/>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b">
    <w:name w:val="Body Text First Indent"/>
    <w:basedOn w:val="a7"/>
    <w:link w:val="afc"/>
    <w:semiHidden/>
    <w:unhideWhenUsed/>
    <w:rsid w:val="00FC72A6"/>
    <w:pPr>
      <w:spacing w:after="120"/>
      <w:ind w:firstLine="210"/>
      <w:jc w:val="left"/>
    </w:pPr>
    <w:rPr>
      <w:sz w:val="22"/>
      <w:szCs w:val="22"/>
      <w:lang w:eastAsia="en-US"/>
    </w:rPr>
  </w:style>
  <w:style w:type="character" w:customStyle="1" w:styleId="afc">
    <w:name w:val="Красная строка Знак"/>
    <w:basedOn w:val="a8"/>
    <w:link w:val="afb"/>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d">
    <w:name w:val="Block Text"/>
    <w:basedOn w:val="a1"/>
    <w:semiHidden/>
    <w:unhideWhenUsed/>
    <w:rsid w:val="00FC72A6"/>
    <w:pPr>
      <w:ind w:left="-709" w:right="43" w:firstLine="851"/>
      <w:jc w:val="both"/>
    </w:pPr>
    <w:rPr>
      <w:sz w:val="28"/>
      <w:szCs w:val="20"/>
    </w:rPr>
  </w:style>
  <w:style w:type="paragraph" w:styleId="afe">
    <w:name w:val="Document Map"/>
    <w:basedOn w:val="a1"/>
    <w:link w:val="15"/>
    <w:semiHidden/>
    <w:unhideWhenUsed/>
    <w:rsid w:val="00FC72A6"/>
    <w:pPr>
      <w:shd w:val="clear" w:color="auto" w:fill="000080"/>
    </w:pPr>
    <w:rPr>
      <w:rFonts w:ascii="Tahoma" w:eastAsia="Calibri" w:hAnsi="Tahoma"/>
    </w:rPr>
  </w:style>
  <w:style w:type="character" w:customStyle="1" w:styleId="aff">
    <w:name w:val="Схема документа Знак"/>
    <w:basedOn w:val="a2"/>
    <w:semiHidden/>
    <w:rsid w:val="00FC72A6"/>
    <w:rPr>
      <w:rFonts w:ascii="Tahoma" w:eastAsia="Times New Roman" w:hAnsi="Tahoma" w:cs="Tahoma"/>
      <w:sz w:val="16"/>
      <w:szCs w:val="16"/>
      <w:lang w:eastAsia="ru-RU"/>
    </w:rPr>
  </w:style>
  <w:style w:type="paragraph" w:styleId="aff0">
    <w:name w:val="Plain Text"/>
    <w:basedOn w:val="a1"/>
    <w:link w:val="16"/>
    <w:semiHidden/>
    <w:unhideWhenUsed/>
    <w:rsid w:val="00FC72A6"/>
    <w:pPr>
      <w:ind w:firstLine="709"/>
    </w:pPr>
    <w:rPr>
      <w:rFonts w:ascii="Courier New" w:hAnsi="Courier New"/>
    </w:rPr>
  </w:style>
  <w:style w:type="character" w:customStyle="1" w:styleId="aff1">
    <w:name w:val="Текст Знак"/>
    <w:basedOn w:val="a2"/>
    <w:semiHidden/>
    <w:rsid w:val="00FC72A6"/>
    <w:rPr>
      <w:rFonts w:ascii="Consolas" w:eastAsia="Times New Roman" w:hAnsi="Consolas" w:cs="Times New Roman"/>
      <w:sz w:val="21"/>
      <w:szCs w:val="21"/>
      <w:lang w:eastAsia="ru-RU"/>
    </w:rPr>
  </w:style>
  <w:style w:type="paragraph" w:styleId="aff2">
    <w:name w:val="Balloon Text"/>
    <w:basedOn w:val="a1"/>
    <w:link w:val="aff3"/>
    <w:semiHidden/>
    <w:unhideWhenUsed/>
    <w:rsid w:val="00FC72A6"/>
    <w:rPr>
      <w:rFonts w:ascii="Tahoma" w:eastAsia="Calibri" w:hAnsi="Tahoma" w:cs="Tahoma"/>
      <w:sz w:val="16"/>
      <w:szCs w:val="16"/>
      <w:lang w:eastAsia="en-US"/>
    </w:rPr>
  </w:style>
  <w:style w:type="character" w:customStyle="1" w:styleId="aff3">
    <w:name w:val="Текст выноски Знак"/>
    <w:basedOn w:val="a2"/>
    <w:link w:val="aff2"/>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4">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5">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6">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7">
    <w:name w:val="Текст с интервалом"/>
    <w:basedOn w:val="ArNar0"/>
    <w:next w:val="ArNar0"/>
    <w:rsid w:val="00FC72A6"/>
    <w:pPr>
      <w:spacing w:before="60" w:after="60"/>
    </w:pPr>
  </w:style>
  <w:style w:type="character" w:customStyle="1" w:styleId="18">
    <w:name w:val="Основной(РПЗ) Знак1"/>
    <w:basedOn w:val="a2"/>
    <w:link w:val="aff8"/>
    <w:locked/>
    <w:rsid w:val="00FC72A6"/>
    <w:rPr>
      <w:rFonts w:ascii="Times New Roman" w:eastAsia="Times New Roman" w:hAnsi="Times New Roman" w:cs="Times New Roman"/>
      <w:sz w:val="26"/>
      <w:szCs w:val="26"/>
    </w:rPr>
  </w:style>
  <w:style w:type="paragraph" w:customStyle="1" w:styleId="aff8">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9">
    <w:name w:val="Колонтитул низ Знак"/>
    <w:basedOn w:val="af1"/>
    <w:link w:val="affa"/>
    <w:locked/>
    <w:rsid w:val="00FC72A6"/>
    <w:rPr>
      <w:rFonts w:ascii="Times New Roman" w:eastAsia="Times New Roman" w:hAnsi="Times New Roman" w:cs="Times New Roman"/>
      <w:i/>
      <w:color w:val="333333"/>
      <w:sz w:val="20"/>
      <w:szCs w:val="20"/>
      <w:lang w:eastAsia="ru-RU"/>
    </w:rPr>
  </w:style>
  <w:style w:type="paragraph" w:customStyle="1" w:styleId="affa">
    <w:name w:val="Колонтитул низ"/>
    <w:basedOn w:val="af4"/>
    <w:link w:val="aff9"/>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b">
    <w:name w:val="Обычный текст Знак"/>
    <w:basedOn w:val="a2"/>
    <w:link w:val="affc"/>
    <w:locked/>
    <w:rsid w:val="00FC72A6"/>
    <w:rPr>
      <w:rFonts w:ascii="Times New Roman" w:eastAsia="Times New Roman" w:hAnsi="Times New Roman" w:cs="Times New Roman"/>
      <w:sz w:val="28"/>
      <w:szCs w:val="28"/>
    </w:rPr>
  </w:style>
  <w:style w:type="paragraph" w:customStyle="1" w:styleId="affc">
    <w:name w:val="Обычный текст"/>
    <w:basedOn w:val="a1"/>
    <w:link w:val="affb"/>
    <w:qFormat/>
    <w:rsid w:val="00FC72A6"/>
    <w:pPr>
      <w:ind w:firstLine="709"/>
      <w:jc w:val="both"/>
    </w:pPr>
    <w:rPr>
      <w:sz w:val="28"/>
      <w:szCs w:val="28"/>
      <w:lang w:eastAsia="en-US"/>
    </w:rPr>
  </w:style>
  <w:style w:type="character" w:customStyle="1" w:styleId="affd">
    <w:name w:val="Подчеркнутый Знак"/>
    <w:basedOn w:val="a2"/>
    <w:link w:val="affe"/>
    <w:semiHidden/>
    <w:locked/>
    <w:rsid w:val="00FC72A6"/>
    <w:rPr>
      <w:rFonts w:ascii="Times New Roman" w:eastAsia="Times New Roman" w:hAnsi="Times New Roman" w:cs="Times New Roman"/>
      <w:sz w:val="24"/>
      <w:szCs w:val="24"/>
      <w:u w:val="single"/>
    </w:rPr>
  </w:style>
  <w:style w:type="paragraph" w:customStyle="1" w:styleId="affe">
    <w:name w:val="Подчеркнутый"/>
    <w:basedOn w:val="a1"/>
    <w:link w:val="affd"/>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f">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0"/>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Текст в таблице ДБ"/>
    <w:basedOn w:val="a1"/>
    <w:rsid w:val="00FC72A6"/>
  </w:style>
  <w:style w:type="paragraph" w:customStyle="1" w:styleId="afff2">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3">
    <w:name w:val="Перечисление"/>
    <w:basedOn w:val="a7"/>
    <w:rsid w:val="00FC72A6"/>
    <w:pPr>
      <w:jc w:val="both"/>
    </w:pPr>
    <w:rPr>
      <w:sz w:val="24"/>
      <w:szCs w:val="22"/>
      <w:lang w:eastAsia="en-US"/>
    </w:rPr>
  </w:style>
  <w:style w:type="paragraph" w:customStyle="1" w:styleId="afff4">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5">
    <w:name w:val="Таблица"/>
    <w:basedOn w:val="a1"/>
    <w:rsid w:val="00FC72A6"/>
    <w:pPr>
      <w:widowControl w:val="0"/>
      <w:spacing w:line="264" w:lineRule="auto"/>
      <w:jc w:val="both"/>
    </w:pPr>
    <w:rPr>
      <w:szCs w:val="20"/>
    </w:rPr>
  </w:style>
  <w:style w:type="paragraph" w:customStyle="1" w:styleId="afff6">
    <w:name w:val="Основной"/>
    <w:basedOn w:val="afa"/>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7">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uiPriority w:val="99"/>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uiPriority w:val="99"/>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8">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9">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a"/>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a">
    <w:name w:val="Абзац списка Знак"/>
    <w:basedOn w:val="a2"/>
    <w:link w:val="1e"/>
    <w:locked/>
    <w:rsid w:val="00FC72A6"/>
    <w:rPr>
      <w:rFonts w:ascii="Calibri" w:eastAsia="Calibri" w:hAnsi="Calibri" w:cs="Calibri"/>
    </w:rPr>
  </w:style>
  <w:style w:type="character" w:customStyle="1" w:styleId="afffb">
    <w:name w:val="Основа Знак"/>
    <w:basedOn w:val="a2"/>
    <w:link w:val="afffc"/>
    <w:locked/>
    <w:rsid w:val="00FC72A6"/>
    <w:rPr>
      <w:rFonts w:ascii="Times New Roman" w:eastAsia="Times New Roman" w:hAnsi="Times New Roman" w:cs="Times New Roman"/>
      <w:szCs w:val="24"/>
    </w:rPr>
  </w:style>
  <w:style w:type="paragraph" w:customStyle="1" w:styleId="afffc">
    <w:name w:val="Основа"/>
    <w:basedOn w:val="a1"/>
    <w:link w:val="afffb"/>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d">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e">
    <w:name w:val="Subtitle"/>
    <w:aliases w:val="Обычный таблица"/>
    <w:basedOn w:val="a1"/>
    <w:next w:val="a1"/>
    <w:link w:val="affff"/>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f">
    <w:name w:val="Подзаголовок Знак"/>
    <w:aliases w:val="Обычный таблица Знак"/>
    <w:basedOn w:val="a2"/>
    <w:link w:val="afffe"/>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e"/>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0"/>
    <w:semiHidden/>
    <w:locked/>
    <w:rsid w:val="00FC72A6"/>
    <w:rPr>
      <w:rFonts w:ascii="Courier New" w:eastAsia="Times New Roman" w:hAnsi="Courier New" w:cs="Times New Roman"/>
      <w:sz w:val="24"/>
      <w:szCs w:val="24"/>
      <w:lang w:eastAsia="ru-RU"/>
    </w:rPr>
  </w:style>
  <w:style w:type="character" w:customStyle="1" w:styleId="affff0">
    <w:name w:val="Знак Знак Знак"/>
    <w:basedOn w:val="a2"/>
    <w:rsid w:val="00FC72A6"/>
    <w:rPr>
      <w:rFonts w:ascii="Courier New" w:hAnsi="Courier New" w:cs="Courier New" w:hint="default"/>
      <w:lang w:val="ru-RU" w:eastAsia="ru-RU" w:bidi="ar-SA"/>
    </w:rPr>
  </w:style>
  <w:style w:type="character" w:customStyle="1" w:styleId="affff1">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uiPriority w:val="99"/>
    <w:rsid w:val="00FC72A6"/>
    <w:rPr>
      <w:rFonts w:ascii="Times New Roman" w:hAnsi="Times New Roman" w:cs="Times New Roman" w:hint="default"/>
      <w:i/>
      <w:iCs/>
      <w:sz w:val="18"/>
      <w:szCs w:val="18"/>
    </w:rPr>
  </w:style>
  <w:style w:type="character" w:customStyle="1" w:styleId="apple-style-span">
    <w:name w:val="apple-style-span"/>
    <w:basedOn w:val="a2"/>
    <w:uiPriority w:val="99"/>
    <w:rsid w:val="00FC72A6"/>
  </w:style>
  <w:style w:type="character" w:customStyle="1" w:styleId="affff2">
    <w:name w:val="Гипертекстовая ссылка"/>
    <w:basedOn w:val="a2"/>
    <w:rsid w:val="00FC72A6"/>
    <w:rPr>
      <w:color w:val="008000"/>
    </w:rPr>
  </w:style>
  <w:style w:type="table" w:styleId="affff3">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4">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5">
    <w:name w:val="annotation text"/>
    <w:basedOn w:val="a1"/>
    <w:link w:val="affff6"/>
    <w:semiHidden/>
    <w:unhideWhenUsed/>
    <w:rsid w:val="00FC72A6"/>
    <w:rPr>
      <w:color w:val="000000"/>
      <w:sz w:val="20"/>
      <w:szCs w:val="20"/>
    </w:rPr>
  </w:style>
  <w:style w:type="character" w:customStyle="1" w:styleId="affff6">
    <w:name w:val="Текст примечания Знак"/>
    <w:basedOn w:val="a2"/>
    <w:link w:val="affff5"/>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7">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8">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9">
    <w:name w:val="Заголовок к тексту"/>
    <w:basedOn w:val="a1"/>
    <w:next w:val="a7"/>
    <w:semiHidden/>
    <w:rsid w:val="00FC72A6"/>
    <w:pPr>
      <w:suppressAutoHyphens/>
      <w:spacing w:after="480" w:line="240" w:lineRule="exact"/>
    </w:pPr>
    <w:rPr>
      <w:b/>
      <w:bCs/>
      <w:sz w:val="28"/>
      <w:szCs w:val="28"/>
    </w:rPr>
  </w:style>
  <w:style w:type="paragraph" w:customStyle="1" w:styleId="affffa">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8"/>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b">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b"/>
    <w:uiPriority w:val="99"/>
    <w:semiHidden/>
    <w:rsid w:val="00FC72A6"/>
    <w:pPr>
      <w:jc w:val="center"/>
    </w:pPr>
    <w:rPr>
      <w:rFonts w:ascii="Gaze" w:hAnsi="Gaze"/>
      <w:b/>
      <w:bCs/>
      <w:sz w:val="36"/>
    </w:rPr>
  </w:style>
  <w:style w:type="paragraph" w:customStyle="1" w:styleId="affffc">
    <w:name w:val="аквамарин"/>
    <w:basedOn w:val="affffb"/>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d">
    <w:name w:val="Реферат"/>
    <w:basedOn w:val="a1"/>
    <w:uiPriority w:val="99"/>
    <w:semiHidden/>
    <w:rsid w:val="00FC72A6"/>
    <w:pPr>
      <w:spacing w:line="360" w:lineRule="auto"/>
      <w:ind w:firstLine="709"/>
      <w:jc w:val="both"/>
    </w:pPr>
  </w:style>
  <w:style w:type="paragraph" w:customStyle="1" w:styleId="affffe">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f">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0">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locked/>
    <w:rsid w:val="00FC72A6"/>
    <w:rPr>
      <w:sz w:val="26"/>
      <w:szCs w:val="26"/>
    </w:rPr>
  </w:style>
  <w:style w:type="paragraph" w:customStyle="1" w:styleId="1f5">
    <w:name w:val="Стиль1"/>
    <w:basedOn w:val="a1"/>
    <w:link w:val="1f4"/>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1">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2">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0">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3">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4">
    <w:name w:val="Внутренний адрес"/>
    <w:basedOn w:val="a1"/>
    <w:rsid w:val="00941852"/>
    <w:pPr>
      <w:autoSpaceDE w:val="0"/>
      <w:autoSpaceDN w:val="0"/>
    </w:pPr>
    <w:rPr>
      <w:b/>
      <w:sz w:val="20"/>
      <w:szCs w:val="72"/>
    </w:rPr>
  </w:style>
  <w:style w:type="paragraph" w:customStyle="1" w:styleId="afffff5">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6">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7">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8">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9">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 w:type="character" w:customStyle="1" w:styleId="ab">
    <w:name w:val="Обычный (веб) Знак"/>
    <w:link w:val="aa"/>
    <w:locked/>
    <w:rsid w:val="001C6ED9"/>
    <w:rPr>
      <w:rFonts w:ascii="Times New Roman" w:eastAsia="Times New Roman" w:hAnsi="Times New Roman" w:cs="Times New Roman"/>
      <w:sz w:val="24"/>
      <w:szCs w:val="24"/>
      <w:lang w:eastAsia="ru-RU"/>
    </w:rPr>
  </w:style>
  <w:style w:type="paragraph" w:customStyle="1" w:styleId="2f1">
    <w:name w:val="Текст2"/>
    <w:basedOn w:val="a1"/>
    <w:rsid w:val="001C6ED9"/>
    <w:pPr>
      <w:suppressAutoHyphens/>
    </w:pPr>
    <w:rPr>
      <w:rFonts w:ascii="Courier New" w:hAnsi="Courier New" w:cs="Courier New"/>
      <w:sz w:val="20"/>
      <w:szCs w:val="20"/>
      <w:lang w:eastAsia="zh-CN"/>
    </w:rPr>
  </w:style>
  <w:style w:type="paragraph" w:customStyle="1" w:styleId="2f2">
    <w:name w:val="Абзац списка2"/>
    <w:basedOn w:val="a1"/>
    <w:rsid w:val="001C6ED9"/>
    <w:pPr>
      <w:spacing w:after="200" w:line="276" w:lineRule="auto"/>
      <w:ind w:left="720"/>
    </w:pPr>
    <w:rPr>
      <w:rFonts w:ascii="Calibri" w:eastAsia="Calibri" w:hAnsi="Calibri"/>
      <w:sz w:val="22"/>
      <w:szCs w:val="22"/>
    </w:rPr>
  </w:style>
  <w:style w:type="paragraph" w:customStyle="1" w:styleId="unformattext">
    <w:name w:val="unformattext"/>
    <w:basedOn w:val="a1"/>
    <w:rsid w:val="001C6ED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28074817">
      <w:bodyDiv w:val="1"/>
      <w:marLeft w:val="0"/>
      <w:marRight w:val="0"/>
      <w:marTop w:val="0"/>
      <w:marBottom w:val="0"/>
      <w:divBdr>
        <w:top w:val="none" w:sz="0" w:space="0" w:color="auto"/>
        <w:left w:val="none" w:sz="0" w:space="0" w:color="auto"/>
        <w:bottom w:val="none" w:sz="0" w:space="0" w:color="auto"/>
        <w:right w:val="none" w:sz="0" w:space="0" w:color="auto"/>
      </w:divBdr>
    </w:div>
    <w:div w:id="37515164">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74864984">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67667752">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31492277">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13945342">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10498986">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49080409">
      <w:bodyDiv w:val="1"/>
      <w:marLeft w:val="0"/>
      <w:marRight w:val="0"/>
      <w:marTop w:val="0"/>
      <w:marBottom w:val="0"/>
      <w:divBdr>
        <w:top w:val="none" w:sz="0" w:space="0" w:color="auto"/>
        <w:left w:val="none" w:sz="0" w:space="0" w:color="auto"/>
        <w:bottom w:val="none" w:sz="0" w:space="0" w:color="auto"/>
        <w:right w:val="none" w:sz="0" w:space="0" w:color="auto"/>
      </w:divBdr>
    </w:div>
    <w:div w:id="749350974">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066338">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89804088">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024775">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18308190">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54235675">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35817403">
      <w:bodyDiv w:val="1"/>
      <w:marLeft w:val="0"/>
      <w:marRight w:val="0"/>
      <w:marTop w:val="0"/>
      <w:marBottom w:val="0"/>
      <w:divBdr>
        <w:top w:val="none" w:sz="0" w:space="0" w:color="auto"/>
        <w:left w:val="none" w:sz="0" w:space="0" w:color="auto"/>
        <w:bottom w:val="none" w:sz="0" w:space="0" w:color="auto"/>
        <w:right w:val="none" w:sz="0" w:space="0" w:color="auto"/>
      </w:divBdr>
    </w:div>
    <w:div w:id="1250235455">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299916403">
      <w:bodyDiv w:val="1"/>
      <w:marLeft w:val="0"/>
      <w:marRight w:val="0"/>
      <w:marTop w:val="0"/>
      <w:marBottom w:val="0"/>
      <w:divBdr>
        <w:top w:val="none" w:sz="0" w:space="0" w:color="auto"/>
        <w:left w:val="none" w:sz="0" w:space="0" w:color="auto"/>
        <w:bottom w:val="none" w:sz="0" w:space="0" w:color="auto"/>
        <w:right w:val="none" w:sz="0" w:space="0" w:color="auto"/>
      </w:divBdr>
    </w:div>
    <w:div w:id="1309046129">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50276673">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583175447">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673990539">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19893509">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29903181">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05950220">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3925070">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62612707">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5177962">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6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6E198-D344-41B9-A638-CAF79CB5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4941</Words>
  <Characters>28167</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01</cp:lastModifiedBy>
  <cp:revision>86</cp:revision>
  <cp:lastPrinted>2016-08-08T11:30:00Z</cp:lastPrinted>
  <dcterms:created xsi:type="dcterms:W3CDTF">2018-03-06T08:14:00Z</dcterms:created>
  <dcterms:modified xsi:type="dcterms:W3CDTF">2018-06-28T10:03:00Z</dcterms:modified>
</cp:coreProperties>
</file>